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732F81" w:rsidRPr="003E39AA" w:rsidRDefault="00D85CB7" w:rsidP="003E39AA">
      <w:pPr>
        <w:pStyle w:val="Ttulo4"/>
        <w:rPr>
          <w:rStyle w:val="Textoennegrita"/>
          <w:rFonts w:ascii="Arial" w:hAnsi="Arial" w:cs="Arial"/>
        </w:rPr>
      </w:pPr>
      <w:bookmarkStart w:id="0" w:name="_Toc431386050"/>
      <w:bookmarkStart w:id="1" w:name="_Toc431386327"/>
      <w:r>
        <w:rPr>
          <w:rStyle w:val="Textoennegrita"/>
          <w:rFonts w:ascii="Arial" w:hAnsi="Arial" w:cs="Arial"/>
        </w:rPr>
        <w:t>Anexo 15.- Formato carta de</w:t>
      </w:r>
      <w:r w:rsidR="00732F81" w:rsidRPr="003E39AA">
        <w:rPr>
          <w:rStyle w:val="Textoennegrita"/>
          <w:rFonts w:ascii="Arial" w:hAnsi="Arial" w:cs="Arial"/>
        </w:rPr>
        <w:t xml:space="preserve"> ausencia de conflicto de interés</w:t>
      </w:r>
    </w:p>
    <w:p w:rsidR="00732F81" w:rsidRPr="00732F81" w:rsidRDefault="00732F81" w:rsidP="00732F81">
      <w:pPr>
        <w:numPr>
          <w:ilvl w:val="0"/>
          <w:numId w:val="24"/>
        </w:numPr>
        <w:tabs>
          <w:tab w:val="num" w:pos="432"/>
        </w:tabs>
        <w:spacing w:after="0" w:line="240" w:lineRule="auto"/>
        <w:ind w:right="-284"/>
        <w:rPr>
          <w:rFonts w:cs="Arial"/>
          <w:b/>
          <w:bCs/>
          <w:szCs w:val="20"/>
          <w:lang w:val="es-ES_tradnl"/>
        </w:rPr>
      </w:pPr>
    </w:p>
    <w:p w:rsidR="00732F81" w:rsidRPr="00732F81" w:rsidRDefault="00732F81" w:rsidP="00732F81">
      <w:pPr>
        <w:numPr>
          <w:ilvl w:val="0"/>
          <w:numId w:val="24"/>
        </w:numPr>
        <w:tabs>
          <w:tab w:val="num" w:pos="0"/>
        </w:tabs>
        <w:spacing w:after="0" w:line="240" w:lineRule="auto"/>
        <w:ind w:left="0" w:right="-284" w:firstLine="0"/>
        <w:jc w:val="both"/>
        <w:rPr>
          <w:rFonts w:cs="Arial"/>
          <w:bCs/>
          <w:szCs w:val="20"/>
          <w:lang w:val="es-ES_tradnl"/>
        </w:rPr>
      </w:pPr>
      <w:r w:rsidRPr="00732F81">
        <w:rPr>
          <w:rFonts w:cs="Arial"/>
          <w:bCs/>
          <w:szCs w:val="20"/>
          <w:lang w:val="es-ES_tradnl"/>
        </w:rPr>
        <w:t xml:space="preserve">ESCRITO DE </w:t>
      </w:r>
      <w:r w:rsidRPr="00732F81">
        <w:rPr>
          <w:rFonts w:cs="Arial"/>
          <w:bCs/>
          <w:szCs w:val="20"/>
        </w:rPr>
        <w:t>MANIFIESTACIÓN QUE NO DESEMPEÑA</w:t>
      </w:r>
      <w:r>
        <w:rPr>
          <w:rFonts w:cs="Arial"/>
          <w:bCs/>
          <w:szCs w:val="20"/>
        </w:rPr>
        <w:t xml:space="preserve"> EMPLEO, CARGO O COMISIÓN EN EL </w:t>
      </w:r>
      <w:r w:rsidRPr="00732F81">
        <w:rPr>
          <w:rFonts w:cs="Arial"/>
          <w:bCs/>
          <w:szCs w:val="20"/>
        </w:rPr>
        <w:t>SERVICIO PÚBLICO O, EN SU CASO, QUE A PESAR DE DESEMPEÑARLO, CON LA FORMALIZACIÓN DEL CONTRATO CORRESPONDIENTE NO SE ACTUALIZA UN CONFLICTO DE INTERÉS</w:t>
      </w:r>
      <w:r w:rsidRPr="00732F81">
        <w:rPr>
          <w:rFonts w:cs="Arial"/>
          <w:bCs/>
          <w:szCs w:val="20"/>
          <w:lang w:val="es-ES_tradnl"/>
        </w:rPr>
        <w:t>.</w:t>
      </w:r>
    </w:p>
    <w:p w:rsidR="00732F81" w:rsidRPr="00732F81" w:rsidRDefault="00732F81" w:rsidP="00732F81">
      <w:pPr>
        <w:numPr>
          <w:ilvl w:val="0"/>
          <w:numId w:val="24"/>
        </w:numPr>
        <w:tabs>
          <w:tab w:val="num" w:pos="432"/>
        </w:tabs>
        <w:spacing w:after="0" w:line="240" w:lineRule="auto"/>
        <w:ind w:right="-284"/>
        <w:jc w:val="both"/>
        <w:rPr>
          <w:rFonts w:cs="Arial"/>
          <w:bCs/>
          <w:szCs w:val="20"/>
          <w:lang w:val="es-ES_tradnl"/>
        </w:rPr>
      </w:pPr>
    </w:p>
    <w:p w:rsidR="00732F81" w:rsidRPr="00732F81" w:rsidRDefault="00732F81" w:rsidP="00732F81">
      <w:pPr>
        <w:numPr>
          <w:ilvl w:val="0"/>
          <w:numId w:val="24"/>
        </w:numPr>
        <w:tabs>
          <w:tab w:val="num" w:pos="432"/>
        </w:tabs>
        <w:spacing w:after="0" w:line="240" w:lineRule="auto"/>
        <w:ind w:right="-284"/>
        <w:jc w:val="both"/>
        <w:rPr>
          <w:rFonts w:cs="Arial"/>
          <w:bCs/>
          <w:szCs w:val="20"/>
        </w:rPr>
      </w:pPr>
      <w:r w:rsidRPr="00732F81">
        <w:rPr>
          <w:rFonts w:cs="Arial"/>
          <w:bCs/>
          <w:szCs w:val="20"/>
        </w:rPr>
        <w:t>(ESCRITO EN ORIGINAL, PREFERENTEMENTE EN PAPEL MEMBRETADO Y FIRMA AUTÓGRAFA DEL LICITANTE O REPRESENTANTE LEGAL)</w:t>
      </w:r>
    </w:p>
    <w:p w:rsidR="00732F81" w:rsidRPr="00732F81" w:rsidRDefault="00732F81" w:rsidP="00732F81">
      <w:pPr>
        <w:numPr>
          <w:ilvl w:val="0"/>
          <w:numId w:val="24"/>
        </w:numPr>
        <w:tabs>
          <w:tab w:val="num" w:pos="432"/>
        </w:tabs>
        <w:spacing w:after="0" w:line="240" w:lineRule="auto"/>
        <w:ind w:right="-284"/>
        <w:rPr>
          <w:rFonts w:cs="Arial"/>
          <w:bCs/>
          <w:szCs w:val="20"/>
          <w:lang w:val="es-ES_tradnl"/>
        </w:rPr>
      </w:pPr>
    </w:p>
    <w:p w:rsidR="00732F81" w:rsidRPr="00732F81" w:rsidRDefault="00732F81" w:rsidP="00732F81">
      <w:pPr>
        <w:numPr>
          <w:ilvl w:val="0"/>
          <w:numId w:val="24"/>
        </w:numPr>
        <w:tabs>
          <w:tab w:val="num" w:pos="432"/>
        </w:tabs>
        <w:spacing w:after="0" w:line="240" w:lineRule="auto"/>
        <w:ind w:right="-284"/>
        <w:rPr>
          <w:rFonts w:cs="Arial"/>
          <w:bCs/>
          <w:szCs w:val="20"/>
          <w:lang w:val="es-ES_tradnl"/>
        </w:rPr>
      </w:pPr>
      <w:r w:rsidRPr="00732F81">
        <w:rPr>
          <w:rFonts w:cs="Arial"/>
          <w:bCs/>
          <w:szCs w:val="20"/>
          <w:lang w:val="es-ES_tradnl"/>
        </w:rPr>
        <w:t>Ciudad de México, a _______ de _________________de 2018.</w:t>
      </w:r>
    </w:p>
    <w:p w:rsidR="00732F81" w:rsidRPr="00732F81" w:rsidRDefault="00732F81" w:rsidP="00732F81">
      <w:pPr>
        <w:numPr>
          <w:ilvl w:val="0"/>
          <w:numId w:val="24"/>
        </w:numPr>
        <w:tabs>
          <w:tab w:val="num" w:pos="432"/>
        </w:tabs>
        <w:spacing w:after="0" w:line="240" w:lineRule="auto"/>
        <w:ind w:right="-284"/>
        <w:rPr>
          <w:rFonts w:cs="Arial"/>
          <w:bCs/>
          <w:szCs w:val="20"/>
          <w:lang w:val="es-ES_tradnl"/>
        </w:rPr>
      </w:pPr>
    </w:p>
    <w:p w:rsidR="00732F81" w:rsidRPr="00732F81" w:rsidRDefault="00732F81" w:rsidP="00732F81">
      <w:pPr>
        <w:numPr>
          <w:ilvl w:val="0"/>
          <w:numId w:val="24"/>
        </w:numPr>
        <w:tabs>
          <w:tab w:val="num" w:pos="432"/>
        </w:tabs>
        <w:spacing w:after="0" w:line="240" w:lineRule="auto"/>
        <w:ind w:right="-284"/>
        <w:rPr>
          <w:rFonts w:cs="Arial"/>
          <w:bCs/>
          <w:szCs w:val="20"/>
        </w:rPr>
      </w:pPr>
      <w:r w:rsidRPr="00732F81">
        <w:rPr>
          <w:rFonts w:cs="Arial"/>
          <w:bCs/>
          <w:szCs w:val="20"/>
        </w:rPr>
        <w:t>Instituto Mexicano del Seguro Social</w:t>
      </w:r>
    </w:p>
    <w:p w:rsidR="00732F81" w:rsidRPr="00732F81" w:rsidRDefault="00732F81" w:rsidP="00732F81">
      <w:pPr>
        <w:numPr>
          <w:ilvl w:val="0"/>
          <w:numId w:val="24"/>
        </w:numPr>
        <w:tabs>
          <w:tab w:val="num" w:pos="432"/>
        </w:tabs>
        <w:spacing w:after="0" w:line="240" w:lineRule="auto"/>
        <w:ind w:right="-284"/>
        <w:rPr>
          <w:rFonts w:cs="Arial"/>
          <w:bCs/>
          <w:szCs w:val="20"/>
        </w:rPr>
      </w:pPr>
      <w:r w:rsidRPr="00732F81">
        <w:rPr>
          <w:rFonts w:cs="Arial"/>
          <w:bCs/>
          <w:szCs w:val="20"/>
        </w:rPr>
        <w:t>Coordinación de Adquisición de Bienes y Contratación de Servicios</w:t>
      </w:r>
    </w:p>
    <w:p w:rsidR="00732F81" w:rsidRPr="00732F81" w:rsidRDefault="00732F81" w:rsidP="00732F81">
      <w:pPr>
        <w:numPr>
          <w:ilvl w:val="0"/>
          <w:numId w:val="24"/>
        </w:numPr>
        <w:tabs>
          <w:tab w:val="num" w:pos="432"/>
        </w:tabs>
        <w:spacing w:after="0" w:line="240" w:lineRule="auto"/>
        <w:ind w:right="-284"/>
        <w:rPr>
          <w:rFonts w:cs="Arial"/>
          <w:bCs/>
          <w:szCs w:val="20"/>
        </w:rPr>
      </w:pPr>
      <w:r w:rsidRPr="00732F81">
        <w:rPr>
          <w:rFonts w:cs="Arial"/>
          <w:bCs/>
          <w:szCs w:val="20"/>
        </w:rPr>
        <w:t>Coordinación Técnica de ____________</w:t>
      </w:r>
    </w:p>
    <w:p w:rsidR="00732F81" w:rsidRPr="00732F81" w:rsidRDefault="00732F81" w:rsidP="00732F81">
      <w:pPr>
        <w:numPr>
          <w:ilvl w:val="0"/>
          <w:numId w:val="24"/>
        </w:numPr>
        <w:tabs>
          <w:tab w:val="num" w:pos="432"/>
        </w:tabs>
        <w:spacing w:after="0" w:line="240" w:lineRule="auto"/>
        <w:ind w:right="-284"/>
        <w:rPr>
          <w:rFonts w:cs="Arial"/>
          <w:bCs/>
          <w:szCs w:val="20"/>
        </w:rPr>
      </w:pPr>
      <w:r w:rsidRPr="00732F81">
        <w:rPr>
          <w:rFonts w:cs="Arial"/>
          <w:bCs/>
          <w:szCs w:val="20"/>
        </w:rPr>
        <w:t>División de ____________</w:t>
      </w:r>
    </w:p>
    <w:p w:rsidR="00732F81" w:rsidRPr="00732F81" w:rsidRDefault="00732F81" w:rsidP="00732F81">
      <w:pPr>
        <w:numPr>
          <w:ilvl w:val="0"/>
          <w:numId w:val="24"/>
        </w:numPr>
        <w:tabs>
          <w:tab w:val="num" w:pos="432"/>
        </w:tabs>
        <w:spacing w:after="0" w:line="240" w:lineRule="auto"/>
        <w:ind w:right="-284"/>
        <w:rPr>
          <w:rFonts w:cs="Arial"/>
          <w:bCs/>
          <w:szCs w:val="20"/>
        </w:rPr>
      </w:pPr>
      <w:r w:rsidRPr="00732F81">
        <w:rPr>
          <w:rFonts w:cs="Arial"/>
          <w:bCs/>
          <w:szCs w:val="20"/>
          <w:lang w:val="es-ES_tradnl"/>
        </w:rPr>
        <w:t>P r e s e n t e</w:t>
      </w:r>
    </w:p>
    <w:p w:rsidR="00732F81" w:rsidRPr="00732F81" w:rsidRDefault="00732F81" w:rsidP="00732F81">
      <w:pPr>
        <w:numPr>
          <w:ilvl w:val="0"/>
          <w:numId w:val="24"/>
        </w:numPr>
        <w:tabs>
          <w:tab w:val="num" w:pos="432"/>
        </w:tabs>
        <w:spacing w:after="0" w:line="240" w:lineRule="auto"/>
        <w:ind w:right="-284"/>
        <w:rPr>
          <w:rFonts w:cs="Arial"/>
          <w:bCs/>
          <w:szCs w:val="20"/>
        </w:rPr>
      </w:pPr>
    </w:p>
    <w:p w:rsidR="00732F81" w:rsidRPr="00732F81" w:rsidRDefault="00732F81" w:rsidP="00732F81">
      <w:pPr>
        <w:numPr>
          <w:ilvl w:val="0"/>
          <w:numId w:val="24"/>
        </w:numPr>
        <w:tabs>
          <w:tab w:val="num" w:pos="432"/>
        </w:tabs>
        <w:spacing w:after="0" w:line="240" w:lineRule="auto"/>
        <w:ind w:right="-284"/>
        <w:rPr>
          <w:rFonts w:cs="Arial"/>
          <w:bCs/>
          <w:szCs w:val="20"/>
        </w:rPr>
      </w:pPr>
      <w:r w:rsidRPr="00732F81">
        <w:rPr>
          <w:rFonts w:cs="Arial"/>
          <w:bCs/>
          <w:szCs w:val="20"/>
        </w:rPr>
        <w:t>PROCEDIMIENTO No.</w:t>
      </w:r>
      <w:r w:rsidRPr="00732F81">
        <w:rPr>
          <w:rFonts w:cs="Arial"/>
          <w:bCs/>
          <w:szCs w:val="20"/>
          <w:lang w:val="es-ES_tradnl"/>
        </w:rPr>
        <w:t xml:space="preserve"> ____________________</w:t>
      </w:r>
    </w:p>
    <w:p w:rsidR="00732F81" w:rsidRPr="00732F81" w:rsidRDefault="00732F81" w:rsidP="00732F81">
      <w:pPr>
        <w:numPr>
          <w:ilvl w:val="0"/>
          <w:numId w:val="24"/>
        </w:numPr>
        <w:tabs>
          <w:tab w:val="num" w:pos="432"/>
        </w:tabs>
        <w:spacing w:after="0" w:line="240" w:lineRule="auto"/>
        <w:ind w:right="-284"/>
        <w:rPr>
          <w:rFonts w:cs="Arial"/>
          <w:bCs/>
          <w:szCs w:val="20"/>
        </w:rPr>
      </w:pPr>
    </w:p>
    <w:p w:rsidR="00732F81" w:rsidRPr="00732F81" w:rsidRDefault="00732F81" w:rsidP="00732F81">
      <w:pPr>
        <w:numPr>
          <w:ilvl w:val="0"/>
          <w:numId w:val="24"/>
        </w:numPr>
        <w:tabs>
          <w:tab w:val="num" w:pos="432"/>
        </w:tabs>
        <w:spacing w:after="0" w:line="240" w:lineRule="auto"/>
        <w:ind w:right="-284"/>
        <w:rPr>
          <w:rFonts w:cs="Arial"/>
          <w:bCs/>
          <w:szCs w:val="20"/>
        </w:rPr>
      </w:pPr>
      <w:r w:rsidRPr="00732F81">
        <w:rPr>
          <w:rFonts w:cs="Arial"/>
          <w:bCs/>
          <w:szCs w:val="20"/>
          <w:lang w:val="es-ES_tradnl"/>
        </w:rPr>
        <w:t>PARA PERSONAS MORALES:</w:t>
      </w:r>
    </w:p>
    <w:p w:rsidR="00732F81" w:rsidRPr="00732F81" w:rsidRDefault="00732F81" w:rsidP="00732F81">
      <w:pPr>
        <w:numPr>
          <w:ilvl w:val="0"/>
          <w:numId w:val="24"/>
        </w:numPr>
        <w:tabs>
          <w:tab w:val="num" w:pos="432"/>
        </w:tabs>
        <w:spacing w:after="0" w:line="240" w:lineRule="auto"/>
        <w:ind w:right="-284"/>
        <w:rPr>
          <w:rFonts w:cs="Arial"/>
          <w:bCs/>
          <w:szCs w:val="20"/>
          <w:lang w:val="es-ES_tradnl"/>
        </w:rPr>
      </w:pPr>
    </w:p>
    <w:p w:rsidR="00732F81" w:rsidRPr="00732F81" w:rsidRDefault="00732F81" w:rsidP="00732F81">
      <w:pPr>
        <w:numPr>
          <w:ilvl w:val="0"/>
          <w:numId w:val="24"/>
        </w:numPr>
        <w:tabs>
          <w:tab w:val="num" w:pos="432"/>
        </w:tabs>
        <w:spacing w:after="0" w:line="240" w:lineRule="auto"/>
        <w:ind w:right="-284"/>
        <w:rPr>
          <w:rFonts w:cs="Arial"/>
          <w:bCs/>
          <w:szCs w:val="20"/>
        </w:rPr>
      </w:pPr>
      <w:r w:rsidRPr="00732F81">
        <w:rPr>
          <w:rFonts w:cs="Arial"/>
          <w:bCs/>
          <w:szCs w:val="20"/>
          <w:lang w:val="es-ES_tradnl"/>
        </w:rPr>
        <w:t xml:space="preserve">______________, en mi carácter de _________________________, de la ___(Persona Moral)___, manifiesto </w:t>
      </w:r>
      <w:r w:rsidRPr="00732F81">
        <w:rPr>
          <w:rFonts w:cs="Arial"/>
          <w:bCs/>
          <w:szCs w:val="20"/>
        </w:rPr>
        <w:t xml:space="preserve">bajo protesta de decir verdad que los siguientes socios o accionistas </w:t>
      </w:r>
    </w:p>
    <w:p w:rsidR="00732F81" w:rsidRPr="00732F81" w:rsidRDefault="00732F81" w:rsidP="00732F81">
      <w:pPr>
        <w:numPr>
          <w:ilvl w:val="0"/>
          <w:numId w:val="24"/>
        </w:numPr>
        <w:tabs>
          <w:tab w:val="num" w:pos="432"/>
        </w:tabs>
        <w:spacing w:after="0" w:line="240" w:lineRule="auto"/>
        <w:ind w:right="-284"/>
        <w:rPr>
          <w:rFonts w:cs="Arial"/>
          <w:bCs/>
          <w:szCs w:val="20"/>
        </w:rPr>
      </w:pPr>
    </w:p>
    <w:p w:rsidR="00732F81" w:rsidRPr="00732F81" w:rsidRDefault="00732F81" w:rsidP="00732F81">
      <w:pPr>
        <w:numPr>
          <w:ilvl w:val="0"/>
          <w:numId w:val="24"/>
        </w:numPr>
        <w:tabs>
          <w:tab w:val="num" w:pos="432"/>
        </w:tabs>
        <w:spacing w:after="0" w:line="240" w:lineRule="auto"/>
        <w:ind w:right="-284"/>
        <w:rPr>
          <w:rFonts w:cs="Arial"/>
          <w:bCs/>
          <w:szCs w:val="20"/>
        </w:rPr>
      </w:pPr>
    </w:p>
    <w:p w:rsidR="00732F81" w:rsidRPr="00732F81" w:rsidRDefault="00732F81" w:rsidP="00732F81">
      <w:pPr>
        <w:numPr>
          <w:ilvl w:val="0"/>
          <w:numId w:val="24"/>
        </w:numPr>
        <w:tabs>
          <w:tab w:val="num" w:pos="432"/>
        </w:tabs>
        <w:spacing w:after="0" w:line="240" w:lineRule="auto"/>
        <w:ind w:right="-284"/>
        <w:rPr>
          <w:rFonts w:cs="Arial"/>
          <w:bCs/>
          <w:szCs w:val="20"/>
        </w:rPr>
      </w:pPr>
      <w:r w:rsidRPr="00732F81">
        <w:rPr>
          <w:rFonts w:cs="Arial"/>
          <w:bCs/>
          <w:szCs w:val="20"/>
        </w:rPr>
        <w:t>No desempeñan empleo, cargo o comisión en el servicio público y no se actualiza un Conflicto de Interés.</w:t>
      </w:r>
    </w:p>
    <w:p w:rsidR="00732F81" w:rsidRPr="00732F81" w:rsidRDefault="00732F81" w:rsidP="00732F81">
      <w:pPr>
        <w:numPr>
          <w:ilvl w:val="0"/>
          <w:numId w:val="24"/>
        </w:numPr>
        <w:tabs>
          <w:tab w:val="num" w:pos="432"/>
        </w:tabs>
        <w:spacing w:after="0" w:line="240" w:lineRule="auto"/>
        <w:ind w:right="-284"/>
        <w:rPr>
          <w:rFonts w:cs="Arial"/>
          <w:bCs/>
          <w:szCs w:val="20"/>
        </w:rPr>
      </w:pPr>
    </w:p>
    <w:p w:rsidR="00732F81" w:rsidRPr="00732F81" w:rsidRDefault="00732F81" w:rsidP="00732F81">
      <w:pPr>
        <w:numPr>
          <w:ilvl w:val="0"/>
          <w:numId w:val="24"/>
        </w:numPr>
        <w:tabs>
          <w:tab w:val="num" w:pos="432"/>
        </w:tabs>
        <w:spacing w:after="0" w:line="240" w:lineRule="auto"/>
        <w:ind w:right="-284"/>
        <w:rPr>
          <w:rFonts w:cs="Arial"/>
          <w:bCs/>
          <w:szCs w:val="20"/>
        </w:rPr>
      </w:pPr>
      <w:r w:rsidRPr="00732F81">
        <w:rPr>
          <w:rFonts w:cs="Arial"/>
          <w:bCs/>
          <w:szCs w:val="20"/>
        </w:rPr>
        <w:t xml:space="preserve">(En caso de algún socio o accionista desempeñe empleo, cargo o comisión en el servicio público, se deberá indicar el nombre del socio o accionista) </w:t>
      </w:r>
    </w:p>
    <w:p w:rsidR="00732F81" w:rsidRPr="00732F81" w:rsidRDefault="00732F81" w:rsidP="00732F81">
      <w:pPr>
        <w:numPr>
          <w:ilvl w:val="0"/>
          <w:numId w:val="24"/>
        </w:numPr>
        <w:tabs>
          <w:tab w:val="num" w:pos="432"/>
        </w:tabs>
        <w:spacing w:after="0" w:line="240" w:lineRule="auto"/>
        <w:ind w:right="-284"/>
        <w:rPr>
          <w:rFonts w:cs="Arial"/>
          <w:bCs/>
          <w:szCs w:val="20"/>
        </w:rPr>
      </w:pPr>
    </w:p>
    <w:p w:rsidR="00732F81" w:rsidRPr="00732F81" w:rsidRDefault="00732F81" w:rsidP="00732F81">
      <w:pPr>
        <w:numPr>
          <w:ilvl w:val="0"/>
          <w:numId w:val="24"/>
        </w:numPr>
        <w:tabs>
          <w:tab w:val="num" w:pos="432"/>
        </w:tabs>
        <w:spacing w:after="0" w:line="240" w:lineRule="auto"/>
        <w:ind w:right="-284"/>
        <w:rPr>
          <w:rFonts w:cs="Arial"/>
          <w:bCs/>
          <w:szCs w:val="20"/>
        </w:rPr>
      </w:pPr>
      <w:r w:rsidRPr="00732F81">
        <w:rPr>
          <w:rFonts w:cs="Arial"/>
          <w:bCs/>
          <w:szCs w:val="20"/>
        </w:rPr>
        <w:t xml:space="preserve">Independientemente de desempeñar empleo, cargo o comisión en el servicio público, con </w:t>
      </w:r>
      <w:r w:rsidRPr="00732F81">
        <w:rPr>
          <w:rFonts w:cs="Arial"/>
          <w:bCs/>
          <w:szCs w:val="20"/>
          <w:lang w:val="es-ES_tradnl"/>
        </w:rPr>
        <w:t xml:space="preserve">la formalización del contrato correspondiente, </w:t>
      </w:r>
      <w:r w:rsidRPr="00732F81">
        <w:rPr>
          <w:rFonts w:cs="Arial"/>
          <w:bCs/>
          <w:szCs w:val="20"/>
        </w:rPr>
        <w:t>no se actualiza un Conflicto de Interés.</w:t>
      </w:r>
    </w:p>
    <w:p w:rsidR="00732F81" w:rsidRPr="00732F81" w:rsidRDefault="00732F81" w:rsidP="00732F81">
      <w:pPr>
        <w:numPr>
          <w:ilvl w:val="0"/>
          <w:numId w:val="24"/>
        </w:numPr>
        <w:tabs>
          <w:tab w:val="num" w:pos="432"/>
        </w:tabs>
        <w:spacing w:after="0" w:line="240" w:lineRule="auto"/>
        <w:ind w:right="-284"/>
        <w:rPr>
          <w:rFonts w:cs="Arial"/>
          <w:bCs/>
          <w:szCs w:val="20"/>
        </w:rPr>
      </w:pPr>
    </w:p>
    <w:p w:rsidR="00732F81" w:rsidRPr="00732F81" w:rsidRDefault="00732F81" w:rsidP="00732F81">
      <w:pPr>
        <w:numPr>
          <w:ilvl w:val="0"/>
          <w:numId w:val="24"/>
        </w:numPr>
        <w:tabs>
          <w:tab w:val="num" w:pos="432"/>
        </w:tabs>
        <w:spacing w:after="0" w:line="240" w:lineRule="auto"/>
        <w:ind w:right="-284"/>
        <w:rPr>
          <w:rFonts w:cs="Arial"/>
          <w:bCs/>
          <w:szCs w:val="20"/>
        </w:rPr>
      </w:pPr>
      <w:r w:rsidRPr="00732F81">
        <w:rPr>
          <w:rFonts w:cs="Arial"/>
          <w:bCs/>
          <w:szCs w:val="20"/>
        </w:rPr>
        <w:t>PARA PERSONA FÍSICAS:</w:t>
      </w:r>
    </w:p>
    <w:p w:rsidR="00732F81" w:rsidRPr="00732F81" w:rsidRDefault="00732F81" w:rsidP="00732F81">
      <w:pPr>
        <w:numPr>
          <w:ilvl w:val="0"/>
          <w:numId w:val="24"/>
        </w:numPr>
        <w:tabs>
          <w:tab w:val="num" w:pos="432"/>
        </w:tabs>
        <w:spacing w:after="0" w:line="240" w:lineRule="auto"/>
        <w:ind w:right="-284"/>
        <w:rPr>
          <w:rFonts w:cs="Arial"/>
          <w:bCs/>
          <w:szCs w:val="20"/>
        </w:rPr>
      </w:pPr>
    </w:p>
    <w:p w:rsidR="00732F81" w:rsidRPr="00732F81" w:rsidRDefault="00732F81" w:rsidP="00732F81">
      <w:pPr>
        <w:numPr>
          <w:ilvl w:val="0"/>
          <w:numId w:val="24"/>
        </w:numPr>
        <w:tabs>
          <w:tab w:val="num" w:pos="432"/>
        </w:tabs>
        <w:spacing w:after="0" w:line="240" w:lineRule="auto"/>
        <w:ind w:right="-284"/>
        <w:rPr>
          <w:rFonts w:cs="Arial"/>
          <w:bCs/>
          <w:szCs w:val="20"/>
        </w:rPr>
      </w:pPr>
      <w:r w:rsidRPr="00732F81">
        <w:rPr>
          <w:rFonts w:cs="Arial"/>
          <w:bCs/>
          <w:szCs w:val="20"/>
        </w:rPr>
        <w:t xml:space="preserve">__________________, </w:t>
      </w:r>
      <w:r w:rsidRPr="00732F81">
        <w:rPr>
          <w:rFonts w:cs="Arial"/>
          <w:bCs/>
          <w:szCs w:val="20"/>
          <w:lang w:val="es-ES_tradnl"/>
        </w:rPr>
        <w:t xml:space="preserve">manifiesto </w:t>
      </w:r>
      <w:r w:rsidRPr="00732F81">
        <w:rPr>
          <w:rFonts w:cs="Arial"/>
          <w:bCs/>
          <w:szCs w:val="20"/>
        </w:rPr>
        <w:t>bajo protesta de decir verdad que no desempeño empleo, cargo o comisión en el servicio público y no se actualiza un Conflicto de Interés.</w:t>
      </w:r>
    </w:p>
    <w:p w:rsidR="00732F81" w:rsidRPr="00732F81" w:rsidRDefault="00732F81" w:rsidP="00732F81">
      <w:pPr>
        <w:numPr>
          <w:ilvl w:val="0"/>
          <w:numId w:val="24"/>
        </w:numPr>
        <w:tabs>
          <w:tab w:val="num" w:pos="432"/>
        </w:tabs>
        <w:spacing w:after="0" w:line="240" w:lineRule="auto"/>
        <w:ind w:right="-284"/>
        <w:rPr>
          <w:rFonts w:cs="Arial"/>
          <w:bCs/>
          <w:szCs w:val="20"/>
        </w:rPr>
      </w:pPr>
    </w:p>
    <w:p w:rsidR="00732F81" w:rsidRPr="00732F81" w:rsidRDefault="00732F81" w:rsidP="00732F81">
      <w:pPr>
        <w:numPr>
          <w:ilvl w:val="0"/>
          <w:numId w:val="24"/>
        </w:numPr>
        <w:tabs>
          <w:tab w:val="num" w:pos="432"/>
        </w:tabs>
        <w:spacing w:after="0" w:line="240" w:lineRule="auto"/>
        <w:ind w:right="-284"/>
        <w:rPr>
          <w:rFonts w:cs="Arial"/>
          <w:bCs/>
          <w:szCs w:val="20"/>
        </w:rPr>
      </w:pPr>
      <w:r w:rsidRPr="00732F81">
        <w:rPr>
          <w:rFonts w:cs="Arial"/>
          <w:bCs/>
          <w:szCs w:val="20"/>
        </w:rPr>
        <w:t xml:space="preserve">O </w:t>
      </w:r>
    </w:p>
    <w:p w:rsidR="00732F81" w:rsidRPr="00732F81" w:rsidRDefault="00732F81" w:rsidP="00732F81">
      <w:pPr>
        <w:numPr>
          <w:ilvl w:val="0"/>
          <w:numId w:val="24"/>
        </w:numPr>
        <w:tabs>
          <w:tab w:val="num" w:pos="432"/>
        </w:tabs>
        <w:spacing w:after="0" w:line="240" w:lineRule="auto"/>
        <w:ind w:right="-284"/>
        <w:rPr>
          <w:rFonts w:cs="Arial"/>
          <w:bCs/>
          <w:szCs w:val="20"/>
        </w:rPr>
      </w:pPr>
    </w:p>
    <w:p w:rsidR="00732F81" w:rsidRPr="00732F81" w:rsidRDefault="00732F81" w:rsidP="00732F81">
      <w:pPr>
        <w:numPr>
          <w:ilvl w:val="0"/>
          <w:numId w:val="24"/>
        </w:numPr>
        <w:tabs>
          <w:tab w:val="num" w:pos="432"/>
        </w:tabs>
        <w:spacing w:after="0" w:line="240" w:lineRule="auto"/>
        <w:ind w:right="-284"/>
        <w:rPr>
          <w:rFonts w:cs="Arial"/>
          <w:bCs/>
          <w:szCs w:val="20"/>
          <w:lang w:val="es-ES_tradnl"/>
        </w:rPr>
      </w:pPr>
      <w:r w:rsidRPr="00732F81">
        <w:rPr>
          <w:rFonts w:cs="Arial"/>
          <w:bCs/>
          <w:szCs w:val="20"/>
        </w:rPr>
        <w:t xml:space="preserve">__________________, </w:t>
      </w:r>
      <w:r w:rsidRPr="00732F81">
        <w:rPr>
          <w:rFonts w:cs="Arial"/>
          <w:bCs/>
          <w:szCs w:val="20"/>
          <w:lang w:val="es-ES_tradnl"/>
        </w:rPr>
        <w:t xml:space="preserve">manifiesto </w:t>
      </w:r>
      <w:r w:rsidRPr="00732F81">
        <w:rPr>
          <w:rFonts w:cs="Arial"/>
          <w:bCs/>
          <w:szCs w:val="20"/>
        </w:rPr>
        <w:t>bajo protesta de decir verdad que a pesar de desempeñar empleo, cargo o comisión en el servicio público y no se actualiza un Conflicto de Interés.</w:t>
      </w:r>
    </w:p>
    <w:p w:rsidR="00732F81" w:rsidRPr="00732F81" w:rsidRDefault="00732F81" w:rsidP="00732F81">
      <w:pPr>
        <w:numPr>
          <w:ilvl w:val="0"/>
          <w:numId w:val="24"/>
        </w:numPr>
        <w:tabs>
          <w:tab w:val="num" w:pos="432"/>
        </w:tabs>
        <w:spacing w:after="0" w:line="240" w:lineRule="auto"/>
        <w:ind w:right="-284"/>
        <w:rPr>
          <w:rFonts w:cs="Arial"/>
          <w:bCs/>
          <w:szCs w:val="20"/>
          <w:lang w:val="es-ES_tradnl"/>
        </w:rPr>
      </w:pPr>
    </w:p>
    <w:p w:rsidR="00732F81" w:rsidRPr="00732F81" w:rsidRDefault="00732F81" w:rsidP="00732F81">
      <w:pPr>
        <w:numPr>
          <w:ilvl w:val="0"/>
          <w:numId w:val="24"/>
        </w:numPr>
        <w:tabs>
          <w:tab w:val="num" w:pos="432"/>
        </w:tabs>
        <w:spacing w:after="0" w:line="240" w:lineRule="auto"/>
        <w:ind w:right="-284"/>
        <w:rPr>
          <w:rFonts w:cs="Arial"/>
          <w:bCs/>
          <w:szCs w:val="20"/>
          <w:lang w:val="es-ES_tradnl"/>
        </w:rPr>
      </w:pPr>
    </w:p>
    <w:p w:rsidR="00732F81" w:rsidRPr="00732F81" w:rsidRDefault="00732F81" w:rsidP="00732F81">
      <w:pPr>
        <w:numPr>
          <w:ilvl w:val="0"/>
          <w:numId w:val="24"/>
        </w:numPr>
        <w:tabs>
          <w:tab w:val="num" w:pos="432"/>
        </w:tabs>
        <w:spacing w:after="0" w:line="240" w:lineRule="auto"/>
        <w:ind w:right="-284"/>
        <w:rPr>
          <w:rFonts w:cs="Arial"/>
          <w:bCs/>
          <w:szCs w:val="20"/>
          <w:lang w:val="es-ES_tradnl"/>
        </w:rPr>
      </w:pPr>
    </w:p>
    <w:p w:rsidR="00732F81" w:rsidRPr="00732F81" w:rsidRDefault="00732F81" w:rsidP="00732F81">
      <w:pPr>
        <w:numPr>
          <w:ilvl w:val="0"/>
          <w:numId w:val="24"/>
        </w:numPr>
        <w:tabs>
          <w:tab w:val="num" w:pos="432"/>
        </w:tabs>
        <w:spacing w:after="0" w:line="240" w:lineRule="auto"/>
        <w:ind w:right="-284"/>
        <w:rPr>
          <w:rFonts w:cs="Arial"/>
          <w:bCs/>
          <w:szCs w:val="20"/>
          <w:lang w:val="es-ES_tradnl"/>
        </w:rPr>
      </w:pPr>
      <w:r w:rsidRPr="00732F81">
        <w:rPr>
          <w:rFonts w:cs="Arial"/>
          <w:bCs/>
          <w:szCs w:val="20"/>
          <w:lang w:val="es-ES_tradnl"/>
        </w:rPr>
        <w:t>___________________________________________</w:t>
      </w:r>
    </w:p>
    <w:p w:rsidR="00732F81" w:rsidRPr="00732F81" w:rsidRDefault="00732F81" w:rsidP="00732F81">
      <w:pPr>
        <w:numPr>
          <w:ilvl w:val="0"/>
          <w:numId w:val="24"/>
        </w:numPr>
        <w:tabs>
          <w:tab w:val="num" w:pos="432"/>
        </w:tabs>
        <w:spacing w:after="0" w:line="240" w:lineRule="auto"/>
        <w:ind w:right="-284"/>
        <w:rPr>
          <w:rFonts w:cs="Arial"/>
          <w:bCs/>
          <w:szCs w:val="20"/>
          <w:lang w:val="es-ES_tradnl"/>
        </w:rPr>
      </w:pPr>
    </w:p>
    <w:p w:rsidR="00732F81" w:rsidRPr="00732F81" w:rsidRDefault="00732F81" w:rsidP="00732F81">
      <w:pPr>
        <w:numPr>
          <w:ilvl w:val="0"/>
          <w:numId w:val="24"/>
        </w:numPr>
        <w:tabs>
          <w:tab w:val="num" w:pos="432"/>
        </w:tabs>
        <w:spacing w:after="0" w:line="240" w:lineRule="auto"/>
        <w:ind w:right="-284"/>
        <w:rPr>
          <w:rFonts w:cs="Arial"/>
          <w:bCs/>
          <w:szCs w:val="20"/>
        </w:rPr>
      </w:pPr>
      <w:r w:rsidRPr="00732F81">
        <w:rPr>
          <w:rFonts w:cs="Arial"/>
          <w:bCs/>
          <w:szCs w:val="20"/>
          <w:lang w:val="es-ES_tradnl"/>
        </w:rPr>
        <w:t>(Nombre y firma del licitante o representante legal de la persona moral)</w:t>
      </w:r>
    </w:p>
    <w:p w:rsidR="00732F81" w:rsidRPr="00732F81" w:rsidRDefault="00732F81" w:rsidP="00732F81">
      <w:pPr>
        <w:numPr>
          <w:ilvl w:val="0"/>
          <w:numId w:val="24"/>
        </w:numPr>
        <w:tabs>
          <w:tab w:val="num" w:pos="432"/>
        </w:tabs>
        <w:spacing w:after="0" w:line="240" w:lineRule="auto"/>
        <w:ind w:right="-284"/>
        <w:rPr>
          <w:rFonts w:cs="Arial"/>
          <w:bCs/>
          <w:szCs w:val="20"/>
          <w:lang w:val="es-ES_tradnl"/>
        </w:rPr>
      </w:pPr>
    </w:p>
    <w:p w:rsidR="00732F81" w:rsidRPr="00732F81" w:rsidRDefault="00732F81" w:rsidP="00732F81">
      <w:pPr>
        <w:numPr>
          <w:ilvl w:val="0"/>
          <w:numId w:val="24"/>
        </w:numPr>
        <w:tabs>
          <w:tab w:val="num" w:pos="432"/>
        </w:tabs>
        <w:spacing w:after="0" w:line="240" w:lineRule="auto"/>
        <w:ind w:right="-284"/>
        <w:rPr>
          <w:rFonts w:cs="Arial"/>
          <w:bCs/>
          <w:szCs w:val="20"/>
          <w:lang w:val="es-ES_tradnl"/>
        </w:rPr>
      </w:pPr>
    </w:p>
    <w:p w:rsidR="00732F81" w:rsidRDefault="00732F81" w:rsidP="00D85CB7">
      <w:pPr>
        <w:rPr>
          <w:rFonts w:cs="Arial"/>
          <w:bCs/>
          <w:szCs w:val="20"/>
          <w:lang w:val="es-ES_tradnl"/>
        </w:rPr>
      </w:pPr>
      <w:bookmarkStart w:id="2" w:name="_GoBack"/>
      <w:bookmarkEnd w:id="0"/>
      <w:bookmarkEnd w:id="1"/>
      <w:bookmarkEnd w:id="2"/>
    </w:p>
    <w:sectPr w:rsidR="00732F81" w:rsidSect="00E74414">
      <w:headerReference w:type="default" r:id="rId9"/>
      <w:pgSz w:w="12242" w:h="15842" w:code="1"/>
      <w:pgMar w:top="1134" w:right="1327" w:bottom="1134" w:left="1418" w:header="284" w:footer="49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02D0" w:rsidRDefault="008C02D0" w:rsidP="00532601">
      <w:pPr>
        <w:spacing w:after="0" w:line="240" w:lineRule="auto"/>
      </w:pPr>
      <w:r>
        <w:separator/>
      </w:r>
    </w:p>
  </w:endnote>
  <w:endnote w:type="continuationSeparator" w:id="0">
    <w:p w:rsidR="008C02D0" w:rsidRDefault="008C02D0" w:rsidP="00532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Optima">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charset w:val="00"/>
    <w:family w:val="roman"/>
    <w:pitch w:val="variable"/>
  </w:font>
  <w:font w:name="Univers (W1)">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02D0" w:rsidRDefault="008C02D0" w:rsidP="00532601">
      <w:pPr>
        <w:spacing w:after="0" w:line="240" w:lineRule="auto"/>
      </w:pPr>
      <w:r>
        <w:separator/>
      </w:r>
    </w:p>
  </w:footnote>
  <w:footnote w:type="continuationSeparator" w:id="0">
    <w:p w:rsidR="008C02D0" w:rsidRDefault="008C02D0" w:rsidP="005326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6273"/>
      <w:gridCol w:w="3728"/>
    </w:tblGrid>
    <w:tr w:rsidR="008E0BEF" w:rsidTr="00ED14F5">
      <w:trPr>
        <w:trHeight w:val="1696"/>
        <w:jc w:val="center"/>
      </w:trPr>
      <w:tc>
        <w:tcPr>
          <w:tcW w:w="2162" w:type="pct"/>
          <w:vAlign w:val="center"/>
        </w:tcPr>
        <w:p w:rsidR="008E0BEF" w:rsidRPr="00B07EB8" w:rsidRDefault="008E0BEF" w:rsidP="0079451D">
          <w:pPr>
            <w:suppressAutoHyphens/>
            <w:ind w:left="5034"/>
            <w:rPr>
              <w:rFonts w:ascii="Arial" w:hAnsi="Arial" w:cs="Arial"/>
              <w:b/>
              <w:bCs/>
              <w:sz w:val="16"/>
              <w:szCs w:val="18"/>
              <w:lang w:val="es-ES" w:eastAsia="ar-SA"/>
            </w:rPr>
          </w:pPr>
          <w:r w:rsidRPr="00B07EB8">
            <w:rPr>
              <w:rFonts w:ascii="Arial" w:hAnsi="Arial" w:cs="Arial"/>
              <w:b/>
              <w:bCs/>
              <w:sz w:val="16"/>
              <w:szCs w:val="18"/>
              <w:lang w:val="es-ES" w:eastAsia="ar-SA"/>
            </w:rPr>
            <w:t>Convocatoria</w:t>
          </w:r>
        </w:p>
        <w:p w:rsidR="008E0BEF" w:rsidRPr="00B07EB8" w:rsidRDefault="008E0BEF" w:rsidP="0079451D">
          <w:pPr>
            <w:suppressAutoHyphens/>
            <w:rPr>
              <w:rFonts w:ascii="Arial" w:hAnsi="Arial" w:cs="Arial"/>
              <w:b/>
              <w:bCs/>
              <w:sz w:val="16"/>
              <w:szCs w:val="18"/>
              <w:lang w:val="es-ES" w:eastAsia="ar-SA"/>
            </w:rPr>
          </w:pPr>
        </w:p>
        <w:p w:rsidR="008E0BEF" w:rsidRPr="00B07EB8" w:rsidRDefault="008E0BEF" w:rsidP="0079451D">
          <w:pPr>
            <w:suppressAutoHyphens/>
            <w:ind w:left="3049"/>
            <w:jc w:val="center"/>
            <w:rPr>
              <w:rFonts w:ascii="Arial" w:hAnsi="Arial" w:cs="Arial"/>
              <w:b/>
              <w:sz w:val="16"/>
              <w:szCs w:val="18"/>
              <w:lang w:val="es-ES" w:eastAsia="ar-SA"/>
            </w:rPr>
          </w:pPr>
          <w:r w:rsidRPr="00B07EB8">
            <w:rPr>
              <w:rFonts w:ascii="Arial" w:hAnsi="Arial" w:cs="Arial"/>
              <w:b/>
              <w:bCs/>
              <w:sz w:val="16"/>
              <w:szCs w:val="18"/>
              <w:lang w:val="es-ES" w:eastAsia="ar-SA"/>
            </w:rPr>
            <w:t>Licitación Pública Nacional</w:t>
          </w:r>
          <w:r w:rsidRPr="00B07EB8">
            <w:rPr>
              <w:rFonts w:ascii="Arial" w:hAnsi="Arial" w:cs="Arial"/>
              <w:b/>
              <w:sz w:val="16"/>
              <w:szCs w:val="18"/>
              <w:lang w:val="es-ES_tradnl" w:eastAsia="ar-SA"/>
            </w:rPr>
            <w:t xml:space="preserve"> Electrónica</w:t>
          </w:r>
        </w:p>
        <w:p w:rsidR="008E0BEF" w:rsidRPr="00B07EB8" w:rsidRDefault="008E0BEF" w:rsidP="00ED14F5">
          <w:pPr>
            <w:suppressAutoHyphens/>
            <w:jc w:val="center"/>
            <w:rPr>
              <w:rFonts w:ascii="Arial" w:hAnsi="Arial" w:cs="Arial"/>
              <w:b/>
              <w:sz w:val="10"/>
              <w:szCs w:val="18"/>
              <w:lang w:val="es-ES" w:eastAsia="ar-SA"/>
            </w:rPr>
          </w:pPr>
        </w:p>
        <w:p w:rsidR="008E0BEF" w:rsidRPr="00987A8D" w:rsidRDefault="008E0BEF" w:rsidP="002650D5">
          <w:pPr>
            <w:suppressAutoHyphens/>
            <w:ind w:firstLine="3049"/>
            <w:jc w:val="center"/>
            <w:rPr>
              <w:rFonts w:cs="Arial"/>
              <w:b/>
              <w:sz w:val="16"/>
              <w:szCs w:val="18"/>
              <w:lang w:val="es-ES_tradnl" w:eastAsia="ar-SA"/>
            </w:rPr>
          </w:pPr>
          <w:r w:rsidRPr="00B07EB8">
            <w:rPr>
              <w:rFonts w:ascii="Arial" w:hAnsi="Arial" w:cs="Arial"/>
              <w:b/>
              <w:sz w:val="16"/>
              <w:szCs w:val="18"/>
              <w:lang w:val="es-ES" w:eastAsia="ar-SA"/>
            </w:rPr>
            <w:t>Número LA-0</w:t>
          </w:r>
          <w:r>
            <w:rPr>
              <w:rFonts w:ascii="Arial" w:hAnsi="Arial" w:cs="Arial"/>
              <w:b/>
              <w:sz w:val="16"/>
              <w:szCs w:val="18"/>
              <w:lang w:val="es-ES" w:eastAsia="ar-SA"/>
            </w:rPr>
            <w:t>50</w:t>
          </w:r>
          <w:r w:rsidRPr="00B07EB8">
            <w:rPr>
              <w:rFonts w:ascii="Arial" w:hAnsi="Arial" w:cs="Arial"/>
              <w:b/>
              <w:sz w:val="16"/>
              <w:szCs w:val="18"/>
              <w:lang w:val="es-ES" w:eastAsia="ar-SA"/>
            </w:rPr>
            <w:t>GYR019-E</w:t>
          </w:r>
          <w:r>
            <w:rPr>
              <w:rFonts w:ascii="Arial" w:hAnsi="Arial" w:cs="Arial"/>
              <w:b/>
              <w:sz w:val="16"/>
              <w:szCs w:val="18"/>
              <w:lang w:val="es-ES" w:eastAsia="ar-SA"/>
            </w:rPr>
            <w:t>114</w:t>
          </w:r>
          <w:r w:rsidRPr="00B07EB8">
            <w:rPr>
              <w:rFonts w:ascii="Arial" w:hAnsi="Arial" w:cs="Arial"/>
              <w:b/>
              <w:sz w:val="16"/>
              <w:szCs w:val="18"/>
              <w:lang w:val="es-ES" w:eastAsia="ar-SA"/>
            </w:rPr>
            <w:t>-2018</w:t>
          </w:r>
        </w:p>
      </w:tc>
      <w:tc>
        <w:tcPr>
          <w:tcW w:w="2838" w:type="pct"/>
        </w:tcPr>
        <w:p w:rsidR="008E0BEF" w:rsidRDefault="008E0BEF" w:rsidP="0079451D">
          <w:pPr>
            <w:tabs>
              <w:tab w:val="left" w:pos="6327"/>
            </w:tabs>
            <w:suppressAutoHyphens/>
            <w:ind w:left="256"/>
            <w:jc w:val="center"/>
            <w:rPr>
              <w:rFonts w:cs="Arial"/>
              <w:b/>
              <w:sz w:val="18"/>
              <w:szCs w:val="18"/>
              <w:lang w:val="es-ES" w:eastAsia="ar-SA"/>
            </w:rPr>
          </w:pPr>
          <w:r>
            <w:rPr>
              <w:rFonts w:cs="Arial"/>
              <w:b/>
              <w:noProof/>
              <w:sz w:val="18"/>
              <w:szCs w:val="18"/>
            </w:rPr>
            <w:drawing>
              <wp:anchor distT="0" distB="0" distL="114300" distR="114300" simplePos="0" relativeHeight="251674112" behindDoc="1" locked="0" layoutInCell="1" allowOverlap="1" wp14:anchorId="16A8EE98" wp14:editId="69D5FB2F">
                <wp:simplePos x="0" y="0"/>
                <wp:positionH relativeFrom="column">
                  <wp:posOffset>2532009</wp:posOffset>
                </wp:positionH>
                <wp:positionV relativeFrom="paragraph">
                  <wp:posOffset>168275</wp:posOffset>
                </wp:positionV>
                <wp:extent cx="695325" cy="842645"/>
                <wp:effectExtent l="0" t="0" r="952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cs="Arial"/>
              <w:b/>
              <w:noProof/>
              <w:sz w:val="18"/>
              <w:szCs w:val="18"/>
            </w:rPr>
            <w:drawing>
              <wp:anchor distT="0" distB="0" distL="114300" distR="114300" simplePos="0" relativeHeight="251673088" behindDoc="1" locked="0" layoutInCell="1" allowOverlap="1" wp14:anchorId="51121C3B" wp14:editId="3ED1DB53">
                <wp:simplePos x="0" y="0"/>
                <wp:positionH relativeFrom="column">
                  <wp:posOffset>66387</wp:posOffset>
                </wp:positionH>
                <wp:positionV relativeFrom="paragraph">
                  <wp:posOffset>164537</wp:posOffset>
                </wp:positionV>
                <wp:extent cx="2191110" cy="799231"/>
                <wp:effectExtent l="0" t="0" r="0" b="127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8E0BEF" w:rsidRPr="005D05B2" w:rsidRDefault="008E0BEF" w:rsidP="00ED14F5">
    <w:pPr>
      <w:pStyle w:val="Encabezado"/>
      <w:rPr>
        <w:sz w:val="16"/>
        <w:szCs w:val="16"/>
        <w:lang w:val="es-MX"/>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ECBA5382"/>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00000001"/>
    <w:multiLevelType w:val="multilevel"/>
    <w:tmpl w:val="AF4C86D2"/>
    <w:lvl w:ilvl="0">
      <w:start w:val="1"/>
      <w:numFmt w:val="none"/>
      <w:pStyle w:val="Ttulo1"/>
      <w:suff w:val="nothing"/>
      <w:lvlText w:val=""/>
      <w:lvlJc w:val="left"/>
      <w:pPr>
        <w:ind w:left="432" w:hanging="432"/>
      </w:pPr>
      <w:rPr>
        <w:rFonts w:ascii="Arial" w:hAnsi="Arial" w:hint="default"/>
        <w:b/>
        <w:sz w:val="24"/>
      </w:rPr>
    </w:lvl>
    <w:lvl w:ilvl="1">
      <w:start w:val="1"/>
      <w:numFmt w:val="none"/>
      <w:pStyle w:val="Ttulo2"/>
      <w:suff w:val="nothing"/>
      <w:lvlText w:val=""/>
      <w:lvlJc w:val="left"/>
      <w:pPr>
        <w:ind w:left="576" w:hanging="576"/>
      </w:pPr>
      <w:rPr>
        <w:rFonts w:ascii="Arial" w:hAnsi="Arial" w:hint="default"/>
        <w:b/>
        <w:sz w:val="24"/>
      </w:rPr>
    </w:lvl>
    <w:lvl w:ilvl="2">
      <w:start w:val="1"/>
      <w:numFmt w:val="decimal"/>
      <w:lvlText w:val="3.5.%3"/>
      <w:lvlJc w:val="left"/>
      <w:pPr>
        <w:tabs>
          <w:tab w:val="num" w:pos="720"/>
        </w:tabs>
        <w:ind w:left="720" w:hanging="720"/>
      </w:pPr>
      <w:rPr>
        <w:rFonts w:ascii="Arial" w:hAnsi="Arial" w:hint="default"/>
        <w:b/>
        <w:i w:val="0"/>
        <w:sz w:val="20"/>
      </w:rPr>
    </w:lvl>
    <w:lvl w:ilvl="3">
      <w:start w:val="1"/>
      <w:numFmt w:val="none"/>
      <w:pStyle w:val="Ttulo4"/>
      <w:suff w:val="nothing"/>
      <w:lvlText w:val=""/>
      <w:lvlJc w:val="left"/>
      <w:pPr>
        <w:ind w:left="864" w:hanging="864"/>
      </w:pPr>
      <w:rPr>
        <w:rFonts w:ascii="Arial" w:hAnsi="Arial" w:hint="default"/>
        <w:b/>
        <w:sz w:val="24"/>
      </w:rPr>
    </w:lvl>
    <w:lvl w:ilvl="4">
      <w:start w:val="1"/>
      <w:numFmt w:val="none"/>
      <w:pStyle w:val="Ttulo5"/>
      <w:suff w:val="nothing"/>
      <w:lvlText w:val=""/>
      <w:lvlJc w:val="left"/>
      <w:pPr>
        <w:ind w:left="1008" w:hanging="1008"/>
      </w:pPr>
      <w:rPr>
        <w:rFonts w:ascii="Arial" w:hAnsi="Arial" w:hint="default"/>
        <w:b/>
        <w:sz w:val="24"/>
      </w:rPr>
    </w:lvl>
    <w:lvl w:ilvl="5">
      <w:start w:val="1"/>
      <w:numFmt w:val="none"/>
      <w:pStyle w:val="Ttulo6"/>
      <w:suff w:val="nothing"/>
      <w:lvlText w:val=""/>
      <w:lvlJc w:val="left"/>
      <w:pPr>
        <w:ind w:left="1152" w:hanging="1152"/>
      </w:pPr>
      <w:rPr>
        <w:rFonts w:ascii="Arial" w:hAnsi="Arial" w:hint="default"/>
        <w:b/>
        <w:sz w:val="24"/>
      </w:rPr>
    </w:lvl>
    <w:lvl w:ilvl="6">
      <w:start w:val="1"/>
      <w:numFmt w:val="none"/>
      <w:pStyle w:val="Ttulo7"/>
      <w:suff w:val="nothing"/>
      <w:lvlText w:val=""/>
      <w:lvlJc w:val="left"/>
      <w:pPr>
        <w:ind w:left="1296" w:hanging="1296"/>
      </w:pPr>
      <w:rPr>
        <w:rFonts w:ascii="Arial" w:hAnsi="Arial" w:hint="default"/>
        <w:b/>
        <w:sz w:val="24"/>
      </w:rPr>
    </w:lvl>
    <w:lvl w:ilvl="7">
      <w:start w:val="1"/>
      <w:numFmt w:val="none"/>
      <w:pStyle w:val="Ttulo8"/>
      <w:suff w:val="nothing"/>
      <w:lvlText w:val=""/>
      <w:lvlJc w:val="left"/>
      <w:pPr>
        <w:ind w:left="1440" w:hanging="1440"/>
      </w:pPr>
      <w:rPr>
        <w:rFonts w:ascii="Arial" w:hAnsi="Arial" w:hint="default"/>
        <w:b/>
        <w:sz w:val="24"/>
      </w:rPr>
    </w:lvl>
    <w:lvl w:ilvl="8">
      <w:start w:val="1"/>
      <w:numFmt w:val="none"/>
      <w:pStyle w:val="Ttulo9"/>
      <w:suff w:val="nothing"/>
      <w:lvlText w:val=""/>
      <w:lvlJc w:val="left"/>
      <w:pPr>
        <w:ind w:left="1584" w:hanging="1584"/>
      </w:pPr>
      <w:rPr>
        <w:rFonts w:ascii="Arial" w:hAnsi="Arial" w:hint="default"/>
        <w:b/>
        <w:sz w:val="24"/>
      </w:rPr>
    </w:lvl>
  </w:abstractNum>
  <w:abstractNum w:abstractNumId="3">
    <w:nsid w:val="00000002"/>
    <w:multiLevelType w:val="multilevel"/>
    <w:tmpl w:val="64BAC240"/>
    <w:lvl w:ilvl="0">
      <w:start w:val="1"/>
      <w:numFmt w:val="lowerLetter"/>
      <w:pStyle w:val="ListBullet1"/>
      <w:lvlText w:val="%1)"/>
      <w:lvlJc w:val="left"/>
      <w:pPr>
        <w:tabs>
          <w:tab w:val="num" w:pos="420"/>
        </w:tabs>
        <w:ind w:left="420" w:hanging="420"/>
      </w:pPr>
      <w:rPr>
        <w:rFonts w:ascii="Arial" w:hAnsi="Arial" w:hint="default"/>
        <w:b/>
        <w:sz w:val="20"/>
        <w:szCs w:val="20"/>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4">
    <w:nsid w:val="00000003"/>
    <w:multiLevelType w:val="multilevel"/>
    <w:tmpl w:val="4918A166"/>
    <w:name w:val="WW8Num4"/>
    <w:styleLink w:val="1117"/>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Arial" w:hAnsi="Arial" w:cs="Arial" w:hint="default"/>
        <w:b/>
        <w:sz w:val="20"/>
        <w:szCs w:val="2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7">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8">
    <w:nsid w:val="00000009"/>
    <w:multiLevelType w:val="singleLevel"/>
    <w:tmpl w:val="00000009"/>
    <w:name w:val="WW8Num12"/>
    <w:lvl w:ilvl="0">
      <w:start w:val="1"/>
      <w:numFmt w:val="decimal"/>
      <w:lvlText w:val="%1."/>
      <w:lvlJc w:val="left"/>
      <w:pPr>
        <w:tabs>
          <w:tab w:val="num" w:pos="0"/>
        </w:tabs>
        <w:ind w:left="720" w:hanging="360"/>
      </w:pPr>
    </w:lvl>
  </w:abstractNum>
  <w:abstractNum w:abstractNumId="9">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0">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3">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4">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5">
    <w:nsid w:val="0000001D"/>
    <w:multiLevelType w:val="singleLevel"/>
    <w:tmpl w:val="1B120996"/>
    <w:styleLink w:val="Estilo123"/>
    <w:lvl w:ilvl="0">
      <w:start w:val="1"/>
      <w:numFmt w:val="lowerLetter"/>
      <w:lvlText w:val="%1)"/>
      <w:lvlJc w:val="left"/>
      <w:pPr>
        <w:ind w:left="1008" w:hanging="360"/>
      </w:pPr>
      <w:rPr>
        <w:b w:val="0"/>
      </w:rPr>
    </w:lvl>
  </w:abstractNum>
  <w:abstractNum w:abstractNumId="16">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17">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18">
    <w:nsid w:val="00000021"/>
    <w:multiLevelType w:val="multilevel"/>
    <w:tmpl w:val="00000021"/>
    <w:name w:val="WW8Num34"/>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9">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0">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1">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2">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3">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4">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5">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nsid w:val="0000002B"/>
    <w:multiLevelType w:val="singleLevel"/>
    <w:tmpl w:val="0000002B"/>
    <w:name w:val="WW8Num44"/>
    <w:lvl w:ilvl="0">
      <w:start w:val="1"/>
      <w:numFmt w:val="bullet"/>
      <w:lvlText w:val=""/>
      <w:lvlJc w:val="left"/>
      <w:pPr>
        <w:tabs>
          <w:tab w:val="num" w:pos="720"/>
        </w:tabs>
        <w:ind w:left="720" w:hanging="360"/>
      </w:pPr>
      <w:rPr>
        <w:rFonts w:ascii="Symbol" w:hAnsi="Symbol"/>
      </w:rPr>
    </w:lvl>
  </w:abstractNum>
  <w:abstractNum w:abstractNumId="27">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8">
    <w:nsid w:val="0000003A"/>
    <w:multiLevelType w:val="singleLevel"/>
    <w:tmpl w:val="0000003A"/>
    <w:name w:val="WW8Num87"/>
    <w:lvl w:ilvl="0">
      <w:start w:val="1"/>
      <w:numFmt w:val="bullet"/>
      <w:lvlText w:val="o"/>
      <w:lvlJc w:val="left"/>
      <w:pPr>
        <w:tabs>
          <w:tab w:val="num" w:pos="1428"/>
        </w:tabs>
        <w:ind w:left="1428" w:hanging="360"/>
      </w:pPr>
      <w:rPr>
        <w:rFonts w:ascii="Courier New" w:hAnsi="Courier New"/>
      </w:rPr>
    </w:lvl>
  </w:abstractNum>
  <w:abstractNum w:abstractNumId="29">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06D55420"/>
    <w:multiLevelType w:val="hybridMultilevel"/>
    <w:tmpl w:val="C81A2E9C"/>
    <w:lvl w:ilvl="0" w:tplc="080A000F">
      <w:start w:val="1"/>
      <w:numFmt w:val="decimal"/>
      <w:lvlText w:val="%1."/>
      <w:lvlJc w:val="left"/>
      <w:pPr>
        <w:ind w:left="436" w:hanging="360"/>
      </w:p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31">
    <w:nsid w:val="0A0469EB"/>
    <w:multiLevelType w:val="hybridMultilevel"/>
    <w:tmpl w:val="60A62E7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0AC31E8C"/>
    <w:multiLevelType w:val="hybridMultilevel"/>
    <w:tmpl w:val="0DCE0DE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nsid w:val="0C747A3B"/>
    <w:multiLevelType w:val="hybridMultilevel"/>
    <w:tmpl w:val="CDAA7ABE"/>
    <w:lvl w:ilvl="0" w:tplc="105E229A">
      <w:start w:val="1"/>
      <w:numFmt w:val="upperRoman"/>
      <w:lvlText w:val="%1."/>
      <w:lvlJc w:val="left"/>
      <w:pPr>
        <w:ind w:left="2136" w:hanging="720"/>
      </w:pPr>
      <w:rPr>
        <w:rFonts w:hint="default"/>
      </w:rPr>
    </w:lvl>
    <w:lvl w:ilvl="1" w:tplc="080A0019" w:tentative="1">
      <w:start w:val="1"/>
      <w:numFmt w:val="lowerLetter"/>
      <w:lvlText w:val="%2."/>
      <w:lvlJc w:val="left"/>
      <w:pPr>
        <w:ind w:left="2496" w:hanging="360"/>
      </w:pPr>
    </w:lvl>
    <w:lvl w:ilvl="2" w:tplc="080A001B" w:tentative="1">
      <w:start w:val="1"/>
      <w:numFmt w:val="lowerRoman"/>
      <w:lvlText w:val="%3."/>
      <w:lvlJc w:val="right"/>
      <w:pPr>
        <w:ind w:left="3216" w:hanging="180"/>
      </w:pPr>
    </w:lvl>
    <w:lvl w:ilvl="3" w:tplc="080A000F" w:tentative="1">
      <w:start w:val="1"/>
      <w:numFmt w:val="decimal"/>
      <w:lvlText w:val="%4."/>
      <w:lvlJc w:val="left"/>
      <w:pPr>
        <w:ind w:left="3936" w:hanging="360"/>
      </w:pPr>
    </w:lvl>
    <w:lvl w:ilvl="4" w:tplc="080A0019" w:tentative="1">
      <w:start w:val="1"/>
      <w:numFmt w:val="lowerLetter"/>
      <w:lvlText w:val="%5."/>
      <w:lvlJc w:val="left"/>
      <w:pPr>
        <w:ind w:left="4656" w:hanging="360"/>
      </w:pPr>
    </w:lvl>
    <w:lvl w:ilvl="5" w:tplc="080A001B" w:tentative="1">
      <w:start w:val="1"/>
      <w:numFmt w:val="lowerRoman"/>
      <w:lvlText w:val="%6."/>
      <w:lvlJc w:val="right"/>
      <w:pPr>
        <w:ind w:left="5376" w:hanging="180"/>
      </w:pPr>
    </w:lvl>
    <w:lvl w:ilvl="6" w:tplc="080A000F" w:tentative="1">
      <w:start w:val="1"/>
      <w:numFmt w:val="decimal"/>
      <w:lvlText w:val="%7."/>
      <w:lvlJc w:val="left"/>
      <w:pPr>
        <w:ind w:left="6096" w:hanging="360"/>
      </w:pPr>
    </w:lvl>
    <w:lvl w:ilvl="7" w:tplc="080A0019" w:tentative="1">
      <w:start w:val="1"/>
      <w:numFmt w:val="lowerLetter"/>
      <w:lvlText w:val="%8."/>
      <w:lvlJc w:val="left"/>
      <w:pPr>
        <w:ind w:left="6816" w:hanging="360"/>
      </w:pPr>
    </w:lvl>
    <w:lvl w:ilvl="8" w:tplc="080A001B" w:tentative="1">
      <w:start w:val="1"/>
      <w:numFmt w:val="lowerRoman"/>
      <w:lvlText w:val="%9."/>
      <w:lvlJc w:val="right"/>
      <w:pPr>
        <w:ind w:left="7536" w:hanging="180"/>
      </w:pPr>
    </w:lvl>
  </w:abstractNum>
  <w:abstractNum w:abstractNumId="35">
    <w:nsid w:val="0CC80E6D"/>
    <w:multiLevelType w:val="hybridMultilevel"/>
    <w:tmpl w:val="2B104B7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7">
    <w:nsid w:val="1252185A"/>
    <w:multiLevelType w:val="hybridMultilevel"/>
    <w:tmpl w:val="B6A2E310"/>
    <w:lvl w:ilvl="0" w:tplc="080A0001">
      <w:start w:val="1"/>
      <w:numFmt w:val="bullet"/>
      <w:lvlText w:val=""/>
      <w:lvlJc w:val="left"/>
      <w:pPr>
        <w:ind w:left="436" w:hanging="360"/>
      </w:pPr>
      <w:rPr>
        <w:rFonts w:ascii="Symbol" w:hAnsi="Symbol" w:hint="default"/>
      </w:rPr>
    </w:lvl>
    <w:lvl w:ilvl="1" w:tplc="080A0003" w:tentative="1">
      <w:start w:val="1"/>
      <w:numFmt w:val="bullet"/>
      <w:lvlText w:val="o"/>
      <w:lvlJc w:val="left"/>
      <w:pPr>
        <w:ind w:left="1156" w:hanging="360"/>
      </w:pPr>
      <w:rPr>
        <w:rFonts w:ascii="Courier New" w:hAnsi="Courier New" w:cs="Courier New" w:hint="default"/>
      </w:rPr>
    </w:lvl>
    <w:lvl w:ilvl="2" w:tplc="080A0005" w:tentative="1">
      <w:start w:val="1"/>
      <w:numFmt w:val="bullet"/>
      <w:lvlText w:val=""/>
      <w:lvlJc w:val="left"/>
      <w:pPr>
        <w:ind w:left="1876" w:hanging="360"/>
      </w:pPr>
      <w:rPr>
        <w:rFonts w:ascii="Wingdings" w:hAnsi="Wingdings" w:hint="default"/>
      </w:rPr>
    </w:lvl>
    <w:lvl w:ilvl="3" w:tplc="080A0001" w:tentative="1">
      <w:start w:val="1"/>
      <w:numFmt w:val="bullet"/>
      <w:lvlText w:val=""/>
      <w:lvlJc w:val="left"/>
      <w:pPr>
        <w:ind w:left="2596" w:hanging="360"/>
      </w:pPr>
      <w:rPr>
        <w:rFonts w:ascii="Symbol" w:hAnsi="Symbol" w:hint="default"/>
      </w:rPr>
    </w:lvl>
    <w:lvl w:ilvl="4" w:tplc="080A0003" w:tentative="1">
      <w:start w:val="1"/>
      <w:numFmt w:val="bullet"/>
      <w:lvlText w:val="o"/>
      <w:lvlJc w:val="left"/>
      <w:pPr>
        <w:ind w:left="3316" w:hanging="360"/>
      </w:pPr>
      <w:rPr>
        <w:rFonts w:ascii="Courier New" w:hAnsi="Courier New" w:cs="Courier New" w:hint="default"/>
      </w:rPr>
    </w:lvl>
    <w:lvl w:ilvl="5" w:tplc="080A0005" w:tentative="1">
      <w:start w:val="1"/>
      <w:numFmt w:val="bullet"/>
      <w:lvlText w:val=""/>
      <w:lvlJc w:val="left"/>
      <w:pPr>
        <w:ind w:left="4036" w:hanging="360"/>
      </w:pPr>
      <w:rPr>
        <w:rFonts w:ascii="Wingdings" w:hAnsi="Wingdings" w:hint="default"/>
      </w:rPr>
    </w:lvl>
    <w:lvl w:ilvl="6" w:tplc="080A0001" w:tentative="1">
      <w:start w:val="1"/>
      <w:numFmt w:val="bullet"/>
      <w:lvlText w:val=""/>
      <w:lvlJc w:val="left"/>
      <w:pPr>
        <w:ind w:left="4756" w:hanging="360"/>
      </w:pPr>
      <w:rPr>
        <w:rFonts w:ascii="Symbol" w:hAnsi="Symbol" w:hint="default"/>
      </w:rPr>
    </w:lvl>
    <w:lvl w:ilvl="7" w:tplc="080A0003" w:tentative="1">
      <w:start w:val="1"/>
      <w:numFmt w:val="bullet"/>
      <w:lvlText w:val="o"/>
      <w:lvlJc w:val="left"/>
      <w:pPr>
        <w:ind w:left="5476" w:hanging="360"/>
      </w:pPr>
      <w:rPr>
        <w:rFonts w:ascii="Courier New" w:hAnsi="Courier New" w:cs="Courier New" w:hint="default"/>
      </w:rPr>
    </w:lvl>
    <w:lvl w:ilvl="8" w:tplc="080A0005" w:tentative="1">
      <w:start w:val="1"/>
      <w:numFmt w:val="bullet"/>
      <w:lvlText w:val=""/>
      <w:lvlJc w:val="left"/>
      <w:pPr>
        <w:ind w:left="6196" w:hanging="360"/>
      </w:pPr>
      <w:rPr>
        <w:rFonts w:ascii="Wingdings" w:hAnsi="Wingdings" w:hint="default"/>
      </w:rPr>
    </w:lvl>
  </w:abstractNum>
  <w:abstractNum w:abstractNumId="38">
    <w:nsid w:val="133D4324"/>
    <w:multiLevelType w:val="hybridMultilevel"/>
    <w:tmpl w:val="14E4B78E"/>
    <w:lvl w:ilvl="0" w:tplc="4BEAD9F0">
      <w:start w:val="1"/>
      <w:numFmt w:val="lowerLetter"/>
      <w:lvlText w:val="%1)"/>
      <w:lvlJc w:val="left"/>
      <w:pPr>
        <w:ind w:left="1069" w:hanging="360"/>
      </w:pPr>
      <w:rPr>
        <w:rFonts w:hint="default"/>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39">
    <w:nsid w:val="13C23410"/>
    <w:multiLevelType w:val="hybridMultilevel"/>
    <w:tmpl w:val="80584088"/>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nsid w:val="15727ACB"/>
    <w:multiLevelType w:val="hybridMultilevel"/>
    <w:tmpl w:val="2A5EA56A"/>
    <w:lvl w:ilvl="0" w:tplc="61102AF4">
      <w:start w:val="1"/>
      <w:numFmt w:val="lowerLetter"/>
      <w:lvlText w:val="%1)"/>
      <w:lvlJc w:val="left"/>
      <w:pPr>
        <w:ind w:left="1155" w:hanging="360"/>
      </w:pPr>
      <w:rPr>
        <w:rFonts w:hint="default"/>
        <w:b/>
        <w:sz w:val="22"/>
        <w:szCs w:val="22"/>
      </w:rPr>
    </w:lvl>
    <w:lvl w:ilvl="1" w:tplc="080A0019" w:tentative="1">
      <w:start w:val="1"/>
      <w:numFmt w:val="lowerLetter"/>
      <w:lvlText w:val="%2."/>
      <w:lvlJc w:val="left"/>
      <w:pPr>
        <w:ind w:left="1875" w:hanging="360"/>
      </w:pPr>
    </w:lvl>
    <w:lvl w:ilvl="2" w:tplc="080A001B" w:tentative="1">
      <w:start w:val="1"/>
      <w:numFmt w:val="lowerRoman"/>
      <w:lvlText w:val="%3."/>
      <w:lvlJc w:val="right"/>
      <w:pPr>
        <w:ind w:left="2595" w:hanging="180"/>
      </w:pPr>
    </w:lvl>
    <w:lvl w:ilvl="3" w:tplc="080A000F" w:tentative="1">
      <w:start w:val="1"/>
      <w:numFmt w:val="decimal"/>
      <w:lvlText w:val="%4."/>
      <w:lvlJc w:val="left"/>
      <w:pPr>
        <w:ind w:left="3315" w:hanging="360"/>
      </w:pPr>
    </w:lvl>
    <w:lvl w:ilvl="4" w:tplc="080A0019" w:tentative="1">
      <w:start w:val="1"/>
      <w:numFmt w:val="lowerLetter"/>
      <w:lvlText w:val="%5."/>
      <w:lvlJc w:val="left"/>
      <w:pPr>
        <w:ind w:left="4035" w:hanging="360"/>
      </w:pPr>
    </w:lvl>
    <w:lvl w:ilvl="5" w:tplc="080A001B" w:tentative="1">
      <w:start w:val="1"/>
      <w:numFmt w:val="lowerRoman"/>
      <w:lvlText w:val="%6."/>
      <w:lvlJc w:val="right"/>
      <w:pPr>
        <w:ind w:left="4755" w:hanging="180"/>
      </w:pPr>
    </w:lvl>
    <w:lvl w:ilvl="6" w:tplc="080A000F" w:tentative="1">
      <w:start w:val="1"/>
      <w:numFmt w:val="decimal"/>
      <w:lvlText w:val="%7."/>
      <w:lvlJc w:val="left"/>
      <w:pPr>
        <w:ind w:left="5475" w:hanging="360"/>
      </w:pPr>
    </w:lvl>
    <w:lvl w:ilvl="7" w:tplc="080A0019" w:tentative="1">
      <w:start w:val="1"/>
      <w:numFmt w:val="lowerLetter"/>
      <w:lvlText w:val="%8."/>
      <w:lvlJc w:val="left"/>
      <w:pPr>
        <w:ind w:left="6195" w:hanging="360"/>
      </w:pPr>
    </w:lvl>
    <w:lvl w:ilvl="8" w:tplc="080A001B" w:tentative="1">
      <w:start w:val="1"/>
      <w:numFmt w:val="lowerRoman"/>
      <w:lvlText w:val="%9."/>
      <w:lvlJc w:val="right"/>
      <w:pPr>
        <w:ind w:left="6915" w:hanging="180"/>
      </w:pPr>
    </w:lvl>
  </w:abstractNum>
  <w:abstractNum w:abstractNumId="41">
    <w:nsid w:val="16F03333"/>
    <w:multiLevelType w:val="multilevel"/>
    <w:tmpl w:val="ACA4BAD6"/>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2">
    <w:nsid w:val="18BC25A7"/>
    <w:multiLevelType w:val="hybridMultilevel"/>
    <w:tmpl w:val="2A2C6112"/>
    <w:lvl w:ilvl="0" w:tplc="6242E0B4">
      <w:start w:val="1"/>
      <w:numFmt w:val="lowerLetter"/>
      <w:lvlText w:val="%1."/>
      <w:lvlJc w:val="left"/>
      <w:pPr>
        <w:ind w:left="1285" w:hanging="360"/>
      </w:pPr>
      <w:rPr>
        <w:rFonts w:hint="default"/>
        <w:b/>
        <w:sz w:val="22"/>
        <w:szCs w:val="22"/>
      </w:rPr>
    </w:lvl>
    <w:lvl w:ilvl="1" w:tplc="53821496">
      <w:start w:val="1"/>
      <w:numFmt w:val="lowerLetter"/>
      <w:lvlText w:val="%2."/>
      <w:lvlJc w:val="left"/>
      <w:pPr>
        <w:ind w:left="2005" w:hanging="360"/>
      </w:pPr>
      <w:rPr>
        <w:b/>
        <w:sz w:val="22"/>
        <w:szCs w:val="22"/>
      </w:rPr>
    </w:lvl>
    <w:lvl w:ilvl="2" w:tplc="080A001B" w:tentative="1">
      <w:start w:val="1"/>
      <w:numFmt w:val="lowerRoman"/>
      <w:lvlText w:val="%3."/>
      <w:lvlJc w:val="right"/>
      <w:pPr>
        <w:ind w:left="2725" w:hanging="180"/>
      </w:pPr>
    </w:lvl>
    <w:lvl w:ilvl="3" w:tplc="080A000F" w:tentative="1">
      <w:start w:val="1"/>
      <w:numFmt w:val="decimal"/>
      <w:lvlText w:val="%4."/>
      <w:lvlJc w:val="left"/>
      <w:pPr>
        <w:ind w:left="3445" w:hanging="360"/>
      </w:pPr>
    </w:lvl>
    <w:lvl w:ilvl="4" w:tplc="080A0019" w:tentative="1">
      <w:start w:val="1"/>
      <w:numFmt w:val="lowerLetter"/>
      <w:lvlText w:val="%5."/>
      <w:lvlJc w:val="left"/>
      <w:pPr>
        <w:ind w:left="4165" w:hanging="360"/>
      </w:pPr>
    </w:lvl>
    <w:lvl w:ilvl="5" w:tplc="080A001B" w:tentative="1">
      <w:start w:val="1"/>
      <w:numFmt w:val="lowerRoman"/>
      <w:lvlText w:val="%6."/>
      <w:lvlJc w:val="right"/>
      <w:pPr>
        <w:ind w:left="4885" w:hanging="180"/>
      </w:pPr>
    </w:lvl>
    <w:lvl w:ilvl="6" w:tplc="080A000F" w:tentative="1">
      <w:start w:val="1"/>
      <w:numFmt w:val="decimal"/>
      <w:lvlText w:val="%7."/>
      <w:lvlJc w:val="left"/>
      <w:pPr>
        <w:ind w:left="5605" w:hanging="360"/>
      </w:pPr>
    </w:lvl>
    <w:lvl w:ilvl="7" w:tplc="080A0019" w:tentative="1">
      <w:start w:val="1"/>
      <w:numFmt w:val="lowerLetter"/>
      <w:lvlText w:val="%8."/>
      <w:lvlJc w:val="left"/>
      <w:pPr>
        <w:ind w:left="6325" w:hanging="360"/>
      </w:pPr>
    </w:lvl>
    <w:lvl w:ilvl="8" w:tplc="080A001B" w:tentative="1">
      <w:start w:val="1"/>
      <w:numFmt w:val="lowerRoman"/>
      <w:lvlText w:val="%9."/>
      <w:lvlJc w:val="right"/>
      <w:pPr>
        <w:ind w:left="7045" w:hanging="180"/>
      </w:pPr>
    </w:lvl>
  </w:abstractNum>
  <w:abstractNum w:abstractNumId="43">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1EB778B0"/>
    <w:multiLevelType w:val="hybridMultilevel"/>
    <w:tmpl w:val="B08CA1A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6">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1F9C5EB0"/>
    <w:multiLevelType w:val="hybridMultilevel"/>
    <w:tmpl w:val="29C83872"/>
    <w:lvl w:ilvl="0" w:tplc="89307BA4">
      <w:start w:val="1"/>
      <w:numFmt w:val="decimal"/>
      <w:lvlText w:val="4.1.3.%1"/>
      <w:lvlJc w:val="left"/>
      <w:pPr>
        <w:ind w:left="928" w:hanging="360"/>
      </w:pPr>
      <w:rPr>
        <w:rFonts w:ascii="Arial" w:hAnsi="Arial" w:hint="default"/>
        <w:b/>
        <w:i w:val="0"/>
        <w:sz w:val="20"/>
      </w:rPr>
    </w:lvl>
    <w:lvl w:ilvl="1" w:tplc="080A0019">
      <w:start w:val="1"/>
      <w:numFmt w:val="lowerLetter"/>
      <w:lvlText w:val="%2."/>
      <w:lvlJc w:val="left"/>
      <w:pPr>
        <w:ind w:left="1648" w:hanging="360"/>
      </w:pPr>
    </w:lvl>
    <w:lvl w:ilvl="2" w:tplc="080A001B" w:tentative="1">
      <w:start w:val="1"/>
      <w:numFmt w:val="lowerRoman"/>
      <w:lvlText w:val="%3."/>
      <w:lvlJc w:val="right"/>
      <w:pPr>
        <w:ind w:left="2368" w:hanging="180"/>
      </w:pPr>
    </w:lvl>
    <w:lvl w:ilvl="3" w:tplc="080A000F" w:tentative="1">
      <w:start w:val="1"/>
      <w:numFmt w:val="decimal"/>
      <w:lvlText w:val="%4."/>
      <w:lvlJc w:val="left"/>
      <w:pPr>
        <w:ind w:left="3088" w:hanging="360"/>
      </w:pPr>
    </w:lvl>
    <w:lvl w:ilvl="4" w:tplc="080A0019" w:tentative="1">
      <w:start w:val="1"/>
      <w:numFmt w:val="lowerLetter"/>
      <w:lvlText w:val="%5."/>
      <w:lvlJc w:val="left"/>
      <w:pPr>
        <w:ind w:left="3808" w:hanging="360"/>
      </w:pPr>
    </w:lvl>
    <w:lvl w:ilvl="5" w:tplc="080A001B" w:tentative="1">
      <w:start w:val="1"/>
      <w:numFmt w:val="lowerRoman"/>
      <w:lvlText w:val="%6."/>
      <w:lvlJc w:val="right"/>
      <w:pPr>
        <w:ind w:left="4528" w:hanging="180"/>
      </w:pPr>
    </w:lvl>
    <w:lvl w:ilvl="6" w:tplc="080A000F" w:tentative="1">
      <w:start w:val="1"/>
      <w:numFmt w:val="decimal"/>
      <w:lvlText w:val="%7."/>
      <w:lvlJc w:val="left"/>
      <w:pPr>
        <w:ind w:left="5248" w:hanging="360"/>
      </w:pPr>
    </w:lvl>
    <w:lvl w:ilvl="7" w:tplc="080A0019" w:tentative="1">
      <w:start w:val="1"/>
      <w:numFmt w:val="lowerLetter"/>
      <w:lvlText w:val="%8."/>
      <w:lvlJc w:val="left"/>
      <w:pPr>
        <w:ind w:left="5968" w:hanging="360"/>
      </w:pPr>
    </w:lvl>
    <w:lvl w:ilvl="8" w:tplc="080A001B" w:tentative="1">
      <w:start w:val="1"/>
      <w:numFmt w:val="lowerRoman"/>
      <w:lvlText w:val="%9."/>
      <w:lvlJc w:val="right"/>
      <w:pPr>
        <w:ind w:left="6688" w:hanging="180"/>
      </w:pPr>
    </w:lvl>
  </w:abstractNum>
  <w:abstractNum w:abstractNumId="48">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nsid w:val="23AB15B8"/>
    <w:multiLevelType w:val="multilevel"/>
    <w:tmpl w:val="BC048EA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1">
    <w:nsid w:val="2F5764F0"/>
    <w:multiLevelType w:val="hybridMultilevel"/>
    <w:tmpl w:val="30B6181E"/>
    <w:lvl w:ilvl="0" w:tplc="AEBAC002">
      <w:start w:val="1"/>
      <w:numFmt w:val="decimal"/>
      <w:lvlText w:val="3.3.%1"/>
      <w:lvlJc w:val="left"/>
      <w:pPr>
        <w:ind w:left="786" w:hanging="360"/>
      </w:pPr>
      <w:rPr>
        <w:rFonts w:ascii="Arial" w:hAnsi="Arial" w:hint="default"/>
        <w:b/>
        <w:i w:val="0"/>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nsid w:val="30281A5C"/>
    <w:multiLevelType w:val="hybridMultilevel"/>
    <w:tmpl w:val="6DA029B0"/>
    <w:lvl w:ilvl="0" w:tplc="D250C8F2">
      <w:start w:val="1"/>
      <w:numFmt w:val="decimal"/>
      <w:lvlText w:val="4.1.%1"/>
      <w:lvlJc w:val="left"/>
      <w:pPr>
        <w:ind w:left="2771" w:hanging="360"/>
      </w:pPr>
      <w:rPr>
        <w:rFonts w:ascii="Arial" w:hAnsi="Arial" w:hint="default"/>
        <w:b/>
        <w:i w:val="0"/>
        <w:sz w:val="20"/>
      </w:rPr>
    </w:lvl>
    <w:lvl w:ilvl="1" w:tplc="080A0019">
      <w:start w:val="1"/>
      <w:numFmt w:val="lowerLetter"/>
      <w:lvlText w:val="%2."/>
      <w:lvlJc w:val="left"/>
      <w:pPr>
        <w:ind w:left="3491" w:hanging="360"/>
      </w:pPr>
    </w:lvl>
    <w:lvl w:ilvl="2" w:tplc="080A001B" w:tentative="1">
      <w:start w:val="1"/>
      <w:numFmt w:val="lowerRoman"/>
      <w:lvlText w:val="%3."/>
      <w:lvlJc w:val="right"/>
      <w:pPr>
        <w:ind w:left="4211" w:hanging="180"/>
      </w:pPr>
    </w:lvl>
    <w:lvl w:ilvl="3" w:tplc="080A000F" w:tentative="1">
      <w:start w:val="1"/>
      <w:numFmt w:val="decimal"/>
      <w:lvlText w:val="%4."/>
      <w:lvlJc w:val="left"/>
      <w:pPr>
        <w:ind w:left="4931" w:hanging="360"/>
      </w:pPr>
    </w:lvl>
    <w:lvl w:ilvl="4" w:tplc="080A0019" w:tentative="1">
      <w:start w:val="1"/>
      <w:numFmt w:val="lowerLetter"/>
      <w:lvlText w:val="%5."/>
      <w:lvlJc w:val="left"/>
      <w:pPr>
        <w:ind w:left="5651" w:hanging="360"/>
      </w:pPr>
    </w:lvl>
    <w:lvl w:ilvl="5" w:tplc="080A001B" w:tentative="1">
      <w:start w:val="1"/>
      <w:numFmt w:val="lowerRoman"/>
      <w:lvlText w:val="%6."/>
      <w:lvlJc w:val="right"/>
      <w:pPr>
        <w:ind w:left="6371" w:hanging="180"/>
      </w:pPr>
    </w:lvl>
    <w:lvl w:ilvl="6" w:tplc="080A000F" w:tentative="1">
      <w:start w:val="1"/>
      <w:numFmt w:val="decimal"/>
      <w:lvlText w:val="%7."/>
      <w:lvlJc w:val="left"/>
      <w:pPr>
        <w:ind w:left="7091" w:hanging="360"/>
      </w:pPr>
    </w:lvl>
    <w:lvl w:ilvl="7" w:tplc="080A0019" w:tentative="1">
      <w:start w:val="1"/>
      <w:numFmt w:val="lowerLetter"/>
      <w:lvlText w:val="%8."/>
      <w:lvlJc w:val="left"/>
      <w:pPr>
        <w:ind w:left="7811" w:hanging="360"/>
      </w:pPr>
    </w:lvl>
    <w:lvl w:ilvl="8" w:tplc="080A001B" w:tentative="1">
      <w:start w:val="1"/>
      <w:numFmt w:val="lowerRoman"/>
      <w:lvlText w:val="%9."/>
      <w:lvlJc w:val="right"/>
      <w:pPr>
        <w:ind w:left="8531" w:hanging="180"/>
      </w:pPr>
    </w:lvl>
  </w:abstractNum>
  <w:abstractNum w:abstractNumId="53">
    <w:nsid w:val="37893442"/>
    <w:multiLevelType w:val="multilevel"/>
    <w:tmpl w:val="FD40168E"/>
    <w:lvl w:ilvl="0">
      <w:start w:val="3"/>
      <w:numFmt w:val="decimal"/>
      <w:lvlText w:val="%1."/>
      <w:lvlJc w:val="left"/>
      <w:pPr>
        <w:ind w:left="495" w:hanging="495"/>
      </w:pPr>
      <w:rPr>
        <w:rFonts w:hint="default"/>
      </w:rPr>
    </w:lvl>
    <w:lvl w:ilvl="1">
      <w:start w:val="4"/>
      <w:numFmt w:val="decimal"/>
      <w:lvlText w:val="%1.%2."/>
      <w:lvlJc w:val="left"/>
      <w:pPr>
        <w:ind w:left="708" w:hanging="495"/>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54">
    <w:nsid w:val="385B286D"/>
    <w:multiLevelType w:val="hybridMultilevel"/>
    <w:tmpl w:val="49B2A140"/>
    <w:lvl w:ilvl="0" w:tplc="B21A1498">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5">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56">
    <w:nsid w:val="3D397E95"/>
    <w:multiLevelType w:val="hybridMultilevel"/>
    <w:tmpl w:val="6B66BDF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7">
    <w:nsid w:val="3F8102E6"/>
    <w:multiLevelType w:val="hybridMultilevel"/>
    <w:tmpl w:val="BBA67588"/>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8">
    <w:nsid w:val="43F2622D"/>
    <w:multiLevelType w:val="hybridMultilevel"/>
    <w:tmpl w:val="2CB80FB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9">
    <w:nsid w:val="46FD26B6"/>
    <w:multiLevelType w:val="hybridMultilevel"/>
    <w:tmpl w:val="BB36BC42"/>
    <w:lvl w:ilvl="0" w:tplc="9E60580C">
      <w:start w:val="1"/>
      <w:numFmt w:val="upperRoman"/>
      <w:lvlText w:val="%1)"/>
      <w:lvlJc w:val="left"/>
      <w:pPr>
        <w:ind w:left="107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0">
    <w:nsid w:val="47E26A45"/>
    <w:multiLevelType w:val="hybridMultilevel"/>
    <w:tmpl w:val="82DEF694"/>
    <w:lvl w:ilvl="0" w:tplc="34A06562">
      <w:start w:val="1"/>
      <w:numFmt w:val="decimal"/>
      <w:lvlText w:val="3.5.%1"/>
      <w:lvlJc w:val="left"/>
      <w:pPr>
        <w:ind w:left="720" w:hanging="360"/>
      </w:pPr>
      <w:rPr>
        <w:rFonts w:ascii="Arial" w:hAnsi="Arial" w:hint="default"/>
        <w:b/>
        <w:i w:val="0"/>
        <w:sz w:val="20"/>
      </w:rPr>
    </w:lvl>
    <w:lvl w:ilvl="1" w:tplc="04090019">
      <w:start w:val="1"/>
      <w:numFmt w:val="lowerLetter"/>
      <w:lvlText w:val="%2."/>
      <w:lvlJc w:val="left"/>
      <w:pPr>
        <w:ind w:left="1440" w:hanging="360"/>
      </w:pPr>
    </w:lvl>
    <w:lvl w:ilvl="2" w:tplc="FAA8BCC8">
      <w:numFmt w:val="bullet"/>
      <w:lvlText w:val="-"/>
      <w:lvlJc w:val="left"/>
      <w:pPr>
        <w:ind w:left="2340" w:hanging="360"/>
      </w:pPr>
      <w:rPr>
        <w:rFonts w:ascii="Arial" w:eastAsia="Times New Roman" w:hAnsi="Arial" w:cs="Arial" w:hint="default"/>
      </w:rPr>
    </w:lvl>
    <w:lvl w:ilvl="3" w:tplc="465CB23E">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B1B1F42"/>
    <w:multiLevelType w:val="hybridMultilevel"/>
    <w:tmpl w:val="E89C3824"/>
    <w:lvl w:ilvl="0" w:tplc="080A000F">
      <w:start w:val="1"/>
      <w:numFmt w:val="decimal"/>
      <w:lvlText w:val="%1."/>
      <w:lvlJc w:val="left"/>
      <w:pPr>
        <w:ind w:left="436" w:hanging="360"/>
      </w:p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62">
    <w:nsid w:val="4BBA6E26"/>
    <w:multiLevelType w:val="hybridMultilevel"/>
    <w:tmpl w:val="C76878B6"/>
    <w:lvl w:ilvl="0" w:tplc="9D58BABA">
      <w:start w:val="1"/>
      <w:numFmt w:val="decimal"/>
      <w:lvlText w:val="%1."/>
      <w:lvlJc w:val="left"/>
      <w:pPr>
        <w:tabs>
          <w:tab w:val="num" w:pos="720"/>
        </w:tabs>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63">
    <w:nsid w:val="4E973B96"/>
    <w:multiLevelType w:val="hybridMultilevel"/>
    <w:tmpl w:val="3050D1FC"/>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4">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65">
    <w:nsid w:val="50C72815"/>
    <w:multiLevelType w:val="hybridMultilevel"/>
    <w:tmpl w:val="DFBAA4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6">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7">
    <w:nsid w:val="58587A46"/>
    <w:multiLevelType w:val="hybridMultilevel"/>
    <w:tmpl w:val="6684465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8">
    <w:nsid w:val="5CA90BDF"/>
    <w:multiLevelType w:val="hybridMultilevel"/>
    <w:tmpl w:val="088A062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9">
    <w:nsid w:val="607374F2"/>
    <w:multiLevelType w:val="hybridMultilevel"/>
    <w:tmpl w:val="C060AC4E"/>
    <w:lvl w:ilvl="0" w:tplc="C23C29EE">
      <w:start w:val="1"/>
      <w:numFmt w:val="lowerLetter"/>
      <w:lvlText w:val="%1)"/>
      <w:lvlJc w:val="left"/>
      <w:pPr>
        <w:ind w:left="1070" w:hanging="360"/>
      </w:pPr>
      <w:rPr>
        <w:rFonts w:hint="default"/>
        <w:b/>
      </w:rPr>
    </w:lvl>
    <w:lvl w:ilvl="1" w:tplc="080A0019" w:tentative="1">
      <w:start w:val="1"/>
      <w:numFmt w:val="lowerLetter"/>
      <w:lvlText w:val="%2."/>
      <w:lvlJc w:val="left"/>
      <w:pPr>
        <w:ind w:left="1790" w:hanging="360"/>
      </w:pPr>
    </w:lvl>
    <w:lvl w:ilvl="2" w:tplc="080A001B" w:tentative="1">
      <w:start w:val="1"/>
      <w:numFmt w:val="lowerRoman"/>
      <w:lvlText w:val="%3."/>
      <w:lvlJc w:val="right"/>
      <w:pPr>
        <w:ind w:left="2510" w:hanging="180"/>
      </w:pPr>
    </w:lvl>
    <w:lvl w:ilvl="3" w:tplc="080A000F" w:tentative="1">
      <w:start w:val="1"/>
      <w:numFmt w:val="decimal"/>
      <w:lvlText w:val="%4."/>
      <w:lvlJc w:val="left"/>
      <w:pPr>
        <w:ind w:left="3230" w:hanging="360"/>
      </w:pPr>
    </w:lvl>
    <w:lvl w:ilvl="4" w:tplc="080A0019" w:tentative="1">
      <w:start w:val="1"/>
      <w:numFmt w:val="lowerLetter"/>
      <w:lvlText w:val="%5."/>
      <w:lvlJc w:val="left"/>
      <w:pPr>
        <w:ind w:left="3950" w:hanging="360"/>
      </w:pPr>
    </w:lvl>
    <w:lvl w:ilvl="5" w:tplc="080A001B" w:tentative="1">
      <w:start w:val="1"/>
      <w:numFmt w:val="lowerRoman"/>
      <w:lvlText w:val="%6."/>
      <w:lvlJc w:val="right"/>
      <w:pPr>
        <w:ind w:left="4670" w:hanging="180"/>
      </w:pPr>
    </w:lvl>
    <w:lvl w:ilvl="6" w:tplc="080A000F" w:tentative="1">
      <w:start w:val="1"/>
      <w:numFmt w:val="decimal"/>
      <w:lvlText w:val="%7."/>
      <w:lvlJc w:val="left"/>
      <w:pPr>
        <w:ind w:left="5390" w:hanging="360"/>
      </w:pPr>
    </w:lvl>
    <w:lvl w:ilvl="7" w:tplc="080A0019" w:tentative="1">
      <w:start w:val="1"/>
      <w:numFmt w:val="lowerLetter"/>
      <w:lvlText w:val="%8."/>
      <w:lvlJc w:val="left"/>
      <w:pPr>
        <w:ind w:left="6110" w:hanging="360"/>
      </w:pPr>
    </w:lvl>
    <w:lvl w:ilvl="8" w:tplc="080A001B" w:tentative="1">
      <w:start w:val="1"/>
      <w:numFmt w:val="lowerRoman"/>
      <w:lvlText w:val="%9."/>
      <w:lvlJc w:val="right"/>
      <w:pPr>
        <w:ind w:left="6830" w:hanging="180"/>
      </w:pPr>
    </w:lvl>
  </w:abstractNum>
  <w:abstractNum w:abstractNumId="70">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71">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2">
    <w:nsid w:val="699D7920"/>
    <w:multiLevelType w:val="hybridMultilevel"/>
    <w:tmpl w:val="085027F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3">
    <w:nsid w:val="6A5F1E43"/>
    <w:multiLevelType w:val="hybridMultilevel"/>
    <w:tmpl w:val="FD52D6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4">
    <w:nsid w:val="6AB16925"/>
    <w:multiLevelType w:val="multilevel"/>
    <w:tmpl w:val="EE8AC6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76">
    <w:nsid w:val="6F822318"/>
    <w:multiLevelType w:val="hybridMultilevel"/>
    <w:tmpl w:val="2AF41D7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7">
    <w:nsid w:val="731A6D0B"/>
    <w:multiLevelType w:val="multilevel"/>
    <w:tmpl w:val="29FE4D6E"/>
    <w:lvl w:ilvl="0">
      <w:start w:val="3"/>
      <w:numFmt w:val="decimal"/>
      <w:lvlText w:val="%1"/>
      <w:lvlJc w:val="left"/>
      <w:pPr>
        <w:ind w:left="360" w:hanging="360"/>
      </w:pPr>
      <w:rPr>
        <w:rFonts w:hint="default"/>
      </w:rPr>
    </w:lvl>
    <w:lvl w:ilvl="1">
      <w:start w:val="2"/>
      <w:numFmt w:val="decimal"/>
      <w:lvlText w:val="%1.%2"/>
      <w:lvlJc w:val="left"/>
      <w:pPr>
        <w:ind w:left="578" w:hanging="360"/>
      </w:pPr>
      <w:rPr>
        <w:rFonts w:hint="default"/>
      </w:rPr>
    </w:lvl>
    <w:lvl w:ilvl="2">
      <w:start w:val="1"/>
      <w:numFmt w:val="decimal"/>
      <w:lvlText w:val="%1.%2.%3"/>
      <w:lvlJc w:val="left"/>
      <w:pPr>
        <w:ind w:left="1156" w:hanging="720"/>
      </w:pPr>
      <w:rPr>
        <w:rFonts w:hint="default"/>
      </w:rPr>
    </w:lvl>
    <w:lvl w:ilvl="3">
      <w:start w:val="1"/>
      <w:numFmt w:val="decimal"/>
      <w:lvlText w:val="%1.%2.%3.%4"/>
      <w:lvlJc w:val="left"/>
      <w:pPr>
        <w:ind w:left="1374" w:hanging="720"/>
      </w:pPr>
      <w:rPr>
        <w:rFonts w:hint="default"/>
      </w:rPr>
    </w:lvl>
    <w:lvl w:ilvl="4">
      <w:start w:val="1"/>
      <w:numFmt w:val="decimal"/>
      <w:lvlText w:val="%1.%2.%3.%4.%5"/>
      <w:lvlJc w:val="left"/>
      <w:pPr>
        <w:ind w:left="1952" w:hanging="1080"/>
      </w:pPr>
      <w:rPr>
        <w:rFonts w:hint="default"/>
      </w:rPr>
    </w:lvl>
    <w:lvl w:ilvl="5">
      <w:start w:val="1"/>
      <w:numFmt w:val="decimal"/>
      <w:lvlText w:val="%1.%2.%3.%4.%5.%6"/>
      <w:lvlJc w:val="left"/>
      <w:pPr>
        <w:ind w:left="2170" w:hanging="1080"/>
      </w:pPr>
      <w:rPr>
        <w:rFonts w:hint="default"/>
      </w:rPr>
    </w:lvl>
    <w:lvl w:ilvl="6">
      <w:start w:val="1"/>
      <w:numFmt w:val="decimal"/>
      <w:lvlText w:val="%1.%2.%3.%4.%5.%6.%7"/>
      <w:lvlJc w:val="left"/>
      <w:pPr>
        <w:ind w:left="2748" w:hanging="1440"/>
      </w:pPr>
      <w:rPr>
        <w:rFonts w:hint="default"/>
      </w:rPr>
    </w:lvl>
    <w:lvl w:ilvl="7">
      <w:start w:val="1"/>
      <w:numFmt w:val="decimal"/>
      <w:lvlText w:val="%1.%2.%3.%4.%5.%6.%7.%8"/>
      <w:lvlJc w:val="left"/>
      <w:pPr>
        <w:ind w:left="2966" w:hanging="1440"/>
      </w:pPr>
      <w:rPr>
        <w:rFonts w:hint="default"/>
      </w:rPr>
    </w:lvl>
    <w:lvl w:ilvl="8">
      <w:start w:val="1"/>
      <w:numFmt w:val="decimal"/>
      <w:lvlText w:val="%1.%2.%3.%4.%5.%6.%7.%8.%9"/>
      <w:lvlJc w:val="left"/>
      <w:pPr>
        <w:ind w:left="3544" w:hanging="1800"/>
      </w:pPr>
      <w:rPr>
        <w:rFonts w:hint="default"/>
      </w:rPr>
    </w:lvl>
  </w:abstractNum>
  <w:abstractNum w:abstractNumId="78">
    <w:nsid w:val="745411C0"/>
    <w:multiLevelType w:val="hybridMultilevel"/>
    <w:tmpl w:val="1C0A127A"/>
    <w:lvl w:ilvl="0" w:tplc="594E963A">
      <w:start w:val="1"/>
      <w:numFmt w:val="decimal"/>
      <w:lvlText w:val="3.1.%1"/>
      <w:lvlJc w:val="left"/>
      <w:pPr>
        <w:ind w:left="578" w:hanging="360"/>
      </w:pPr>
      <w:rPr>
        <w:rFonts w:ascii="Arial" w:hAnsi="Arial" w:hint="default"/>
        <w:b/>
        <w:i w:val="0"/>
        <w:sz w:val="24"/>
      </w:rPr>
    </w:lvl>
    <w:lvl w:ilvl="1" w:tplc="080A0019" w:tentative="1">
      <w:start w:val="1"/>
      <w:numFmt w:val="lowerLetter"/>
      <w:lvlText w:val="%2."/>
      <w:lvlJc w:val="left"/>
      <w:pPr>
        <w:ind w:left="1298" w:hanging="360"/>
      </w:pPr>
    </w:lvl>
    <w:lvl w:ilvl="2" w:tplc="080A001B" w:tentative="1">
      <w:start w:val="1"/>
      <w:numFmt w:val="lowerRoman"/>
      <w:lvlText w:val="%3."/>
      <w:lvlJc w:val="right"/>
      <w:pPr>
        <w:ind w:left="2018" w:hanging="180"/>
      </w:pPr>
    </w:lvl>
    <w:lvl w:ilvl="3" w:tplc="080A000F" w:tentative="1">
      <w:start w:val="1"/>
      <w:numFmt w:val="decimal"/>
      <w:lvlText w:val="%4."/>
      <w:lvlJc w:val="left"/>
      <w:pPr>
        <w:ind w:left="2738" w:hanging="360"/>
      </w:pPr>
    </w:lvl>
    <w:lvl w:ilvl="4" w:tplc="080A0019" w:tentative="1">
      <w:start w:val="1"/>
      <w:numFmt w:val="lowerLetter"/>
      <w:lvlText w:val="%5."/>
      <w:lvlJc w:val="left"/>
      <w:pPr>
        <w:ind w:left="3458" w:hanging="360"/>
      </w:pPr>
    </w:lvl>
    <w:lvl w:ilvl="5" w:tplc="080A001B" w:tentative="1">
      <w:start w:val="1"/>
      <w:numFmt w:val="lowerRoman"/>
      <w:lvlText w:val="%6."/>
      <w:lvlJc w:val="right"/>
      <w:pPr>
        <w:ind w:left="4178" w:hanging="180"/>
      </w:pPr>
    </w:lvl>
    <w:lvl w:ilvl="6" w:tplc="080A000F" w:tentative="1">
      <w:start w:val="1"/>
      <w:numFmt w:val="decimal"/>
      <w:lvlText w:val="%7."/>
      <w:lvlJc w:val="left"/>
      <w:pPr>
        <w:ind w:left="4898" w:hanging="360"/>
      </w:pPr>
    </w:lvl>
    <w:lvl w:ilvl="7" w:tplc="080A0019" w:tentative="1">
      <w:start w:val="1"/>
      <w:numFmt w:val="lowerLetter"/>
      <w:lvlText w:val="%8."/>
      <w:lvlJc w:val="left"/>
      <w:pPr>
        <w:ind w:left="5618" w:hanging="360"/>
      </w:pPr>
    </w:lvl>
    <w:lvl w:ilvl="8" w:tplc="080A001B" w:tentative="1">
      <w:start w:val="1"/>
      <w:numFmt w:val="lowerRoman"/>
      <w:lvlText w:val="%9."/>
      <w:lvlJc w:val="right"/>
      <w:pPr>
        <w:ind w:left="6338" w:hanging="180"/>
      </w:pPr>
    </w:lvl>
  </w:abstractNum>
  <w:abstractNum w:abstractNumId="79">
    <w:nsid w:val="761964AC"/>
    <w:multiLevelType w:val="hybridMultilevel"/>
    <w:tmpl w:val="B82AD294"/>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80">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1">
    <w:nsid w:val="7A061440"/>
    <w:multiLevelType w:val="hybridMultilevel"/>
    <w:tmpl w:val="8F786398"/>
    <w:name w:val="WW8Num182"/>
    <w:lvl w:ilvl="0" w:tplc="C03A243E">
      <w:start w:val="1"/>
      <w:numFmt w:val="upperLetter"/>
      <w:lvlText w:val="%1."/>
      <w:lvlJc w:val="left"/>
      <w:pPr>
        <w:tabs>
          <w:tab w:val="num" w:pos="383"/>
        </w:tabs>
        <w:ind w:left="383" w:hanging="360"/>
      </w:pPr>
      <w:rPr>
        <w:rFonts w:hint="default"/>
      </w:rPr>
    </w:lvl>
    <w:lvl w:ilvl="1" w:tplc="0C0A0003">
      <w:start w:val="1"/>
      <w:numFmt w:val="decimal"/>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2">
    <w:nsid w:val="7B280852"/>
    <w:multiLevelType w:val="multilevel"/>
    <w:tmpl w:val="B704B500"/>
    <w:lvl w:ilvl="0">
      <w:start w:val="3"/>
      <w:numFmt w:val="decimal"/>
      <w:lvlText w:val="%1."/>
      <w:lvlJc w:val="left"/>
      <w:pPr>
        <w:ind w:left="495" w:hanging="495"/>
      </w:pPr>
      <w:rPr>
        <w:rFonts w:hint="default"/>
      </w:rPr>
    </w:lvl>
    <w:lvl w:ilvl="1">
      <w:start w:val="2"/>
      <w:numFmt w:val="decimal"/>
      <w:lvlText w:val="%1.%2."/>
      <w:lvlJc w:val="left"/>
      <w:pPr>
        <w:ind w:left="604" w:hanging="495"/>
      </w:pPr>
      <w:rPr>
        <w:rFonts w:hint="default"/>
      </w:rPr>
    </w:lvl>
    <w:lvl w:ilvl="2">
      <w:start w:val="1"/>
      <w:numFmt w:val="decimal"/>
      <w:lvlText w:val="%1.%2.%3."/>
      <w:lvlJc w:val="left"/>
      <w:pPr>
        <w:ind w:left="938" w:hanging="720"/>
      </w:pPr>
      <w:rPr>
        <w:rFonts w:hint="default"/>
      </w:rPr>
    </w:lvl>
    <w:lvl w:ilvl="3">
      <w:start w:val="1"/>
      <w:numFmt w:val="decimal"/>
      <w:lvlText w:val="%1.%2.%3.%4."/>
      <w:lvlJc w:val="left"/>
      <w:pPr>
        <w:ind w:left="1047" w:hanging="720"/>
      </w:pPr>
      <w:rPr>
        <w:rFonts w:hint="default"/>
      </w:rPr>
    </w:lvl>
    <w:lvl w:ilvl="4">
      <w:start w:val="1"/>
      <w:numFmt w:val="decimal"/>
      <w:lvlText w:val="%1.%2.%3.%4.%5."/>
      <w:lvlJc w:val="left"/>
      <w:pPr>
        <w:ind w:left="1516" w:hanging="1080"/>
      </w:pPr>
      <w:rPr>
        <w:rFonts w:hint="default"/>
      </w:rPr>
    </w:lvl>
    <w:lvl w:ilvl="5">
      <w:start w:val="1"/>
      <w:numFmt w:val="decimal"/>
      <w:lvlText w:val="%1.%2.%3.%4.%5.%6."/>
      <w:lvlJc w:val="left"/>
      <w:pPr>
        <w:ind w:left="1625" w:hanging="1080"/>
      </w:pPr>
      <w:rPr>
        <w:rFonts w:hint="default"/>
      </w:rPr>
    </w:lvl>
    <w:lvl w:ilvl="6">
      <w:start w:val="1"/>
      <w:numFmt w:val="decimal"/>
      <w:lvlText w:val="%1.%2.%3.%4.%5.%6.%7."/>
      <w:lvlJc w:val="left"/>
      <w:pPr>
        <w:ind w:left="2094" w:hanging="1440"/>
      </w:pPr>
      <w:rPr>
        <w:rFonts w:hint="default"/>
      </w:rPr>
    </w:lvl>
    <w:lvl w:ilvl="7">
      <w:start w:val="1"/>
      <w:numFmt w:val="decimal"/>
      <w:lvlText w:val="%1.%2.%3.%4.%5.%6.%7.%8."/>
      <w:lvlJc w:val="left"/>
      <w:pPr>
        <w:ind w:left="2203" w:hanging="1440"/>
      </w:pPr>
      <w:rPr>
        <w:rFonts w:hint="default"/>
      </w:rPr>
    </w:lvl>
    <w:lvl w:ilvl="8">
      <w:start w:val="1"/>
      <w:numFmt w:val="decimal"/>
      <w:lvlText w:val="%1.%2.%3.%4.%5.%6.%7.%8.%9."/>
      <w:lvlJc w:val="left"/>
      <w:pPr>
        <w:ind w:left="2672" w:hanging="1800"/>
      </w:pPr>
      <w:rPr>
        <w:rFonts w:hint="default"/>
      </w:rPr>
    </w:lvl>
  </w:abstractNum>
  <w:abstractNum w:abstractNumId="83">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4">
    <w:nsid w:val="7B8B5386"/>
    <w:multiLevelType w:val="hybridMultilevel"/>
    <w:tmpl w:val="00F2ACBE"/>
    <w:lvl w:ilvl="0" w:tplc="E81E71EA">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5">
    <w:nsid w:val="7DB73444"/>
    <w:multiLevelType w:val="hybridMultilevel"/>
    <w:tmpl w:val="B3DCA4C6"/>
    <w:lvl w:ilvl="0" w:tplc="5FC8D738">
      <w:start w:val="1"/>
      <w:numFmt w:val="decimal"/>
      <w:lvlText w:val="4.2.%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
  </w:num>
  <w:num w:numId="2">
    <w:abstractNumId w:val="4"/>
  </w:num>
  <w:num w:numId="3">
    <w:abstractNumId w:val="14"/>
  </w:num>
  <w:num w:numId="4">
    <w:abstractNumId w:val="15"/>
  </w:num>
  <w:num w:numId="5">
    <w:abstractNumId w:val="0"/>
  </w:num>
  <w:num w:numId="6">
    <w:abstractNumId w:val="46"/>
  </w:num>
  <w:num w:numId="7">
    <w:abstractNumId w:val="83"/>
  </w:num>
  <w:num w:numId="8">
    <w:abstractNumId w:val="43"/>
  </w:num>
  <w:num w:numId="9">
    <w:abstractNumId w:val="33"/>
  </w:num>
  <w:num w:numId="10">
    <w:abstractNumId w:val="9"/>
  </w:num>
  <w:num w:numId="11">
    <w:abstractNumId w:val="12"/>
  </w:num>
  <w:num w:numId="12">
    <w:abstractNumId w:val="16"/>
  </w:num>
  <w:num w:numId="13">
    <w:abstractNumId w:val="64"/>
  </w:num>
  <w:num w:numId="14">
    <w:abstractNumId w:val="29"/>
  </w:num>
  <w:num w:numId="15">
    <w:abstractNumId w:val="70"/>
  </w:num>
  <w:num w:numId="16">
    <w:abstractNumId w:val="66"/>
  </w:num>
  <w:num w:numId="17">
    <w:abstractNumId w:val="50"/>
  </w:num>
  <w:num w:numId="18">
    <w:abstractNumId w:val="52"/>
  </w:num>
  <w:num w:numId="19">
    <w:abstractNumId w:val="49"/>
  </w:num>
  <w:num w:numId="20">
    <w:abstractNumId w:val="85"/>
  </w:num>
  <w:num w:numId="21">
    <w:abstractNumId w:val="84"/>
  </w:num>
  <w:num w:numId="22">
    <w:abstractNumId w:val="41"/>
  </w:num>
  <w:num w:numId="23">
    <w:abstractNumId w:val="47"/>
  </w:num>
  <w:num w:numId="24">
    <w:abstractNumId w:val="2"/>
  </w:num>
  <w:num w:numId="25">
    <w:abstractNumId w:val="78"/>
  </w:num>
  <w:num w:numId="26">
    <w:abstractNumId w:val="59"/>
  </w:num>
  <w:num w:numId="27">
    <w:abstractNumId w:val="69"/>
  </w:num>
  <w:num w:numId="28">
    <w:abstractNumId w:val="74"/>
  </w:num>
  <w:num w:numId="29">
    <w:abstractNumId w:val="60"/>
  </w:num>
  <w:num w:numId="30">
    <w:abstractNumId w:val="34"/>
  </w:num>
  <w:num w:numId="31">
    <w:abstractNumId w:val="40"/>
  </w:num>
  <w:num w:numId="32">
    <w:abstractNumId w:val="42"/>
  </w:num>
  <w:num w:numId="33">
    <w:abstractNumId w:val="51"/>
  </w:num>
  <w:num w:numId="34">
    <w:abstractNumId w:val="37"/>
  </w:num>
  <w:num w:numId="35">
    <w:abstractNumId w:val="1"/>
  </w:num>
  <w:num w:numId="36">
    <w:abstractNumId w:val="56"/>
  </w:num>
  <w:num w:numId="37">
    <w:abstractNumId w:val="68"/>
  </w:num>
  <w:num w:numId="38">
    <w:abstractNumId w:val="58"/>
  </w:num>
  <w:num w:numId="39">
    <w:abstractNumId w:val="73"/>
  </w:num>
  <w:num w:numId="40">
    <w:abstractNumId w:val="39"/>
  </w:num>
  <w:num w:numId="41">
    <w:abstractNumId w:val="65"/>
  </w:num>
  <w:num w:numId="42">
    <w:abstractNumId w:val="57"/>
  </w:num>
  <w:num w:numId="43">
    <w:abstractNumId w:val="63"/>
  </w:num>
  <w:num w:numId="44">
    <w:abstractNumId w:val="76"/>
  </w:num>
  <w:num w:numId="45">
    <w:abstractNumId w:val="32"/>
  </w:num>
  <w:num w:numId="46">
    <w:abstractNumId w:val="45"/>
  </w:num>
  <w:num w:numId="47">
    <w:abstractNumId w:val="35"/>
  </w:num>
  <w:num w:numId="48">
    <w:abstractNumId w:val="31"/>
  </w:num>
  <w:num w:numId="49">
    <w:abstractNumId w:val="72"/>
  </w:num>
  <w:num w:numId="50">
    <w:abstractNumId w:val="38"/>
  </w:num>
  <w:num w:numId="51">
    <w:abstractNumId w:val="62"/>
  </w:num>
  <w:num w:numId="52">
    <w:abstractNumId w:val="67"/>
  </w:num>
  <w:num w:numId="53">
    <w:abstractNumId w:val="54"/>
  </w:num>
  <w:num w:numId="5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0"/>
  </w:num>
  <w:num w:numId="56">
    <w:abstractNumId w:val="61"/>
  </w:num>
  <w:num w:numId="57">
    <w:abstractNumId w:val="77"/>
  </w:num>
  <w:num w:numId="58">
    <w:abstractNumId w:val="82"/>
  </w:num>
  <w:num w:numId="59">
    <w:abstractNumId w:val="5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isplayBackgroundShape/>
  <w:activeWritingStyle w:appName="MSWord" w:lang="es-MX" w:vendorID="64" w:dllVersion="131078" w:nlCheck="1" w:checkStyle="0"/>
  <w:activeWritingStyle w:appName="MSWord" w:lang="es-ES_tradnl" w:vendorID="64" w:dllVersion="131078" w:nlCheck="1" w:checkStyle="1"/>
  <w:activeWritingStyle w:appName="MSWord" w:lang="es-ES" w:vendorID="64" w:dllVersion="131078" w:nlCheck="1" w:checkStyle="1"/>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243"/>
    <w:rsid w:val="000003D7"/>
    <w:rsid w:val="00000458"/>
    <w:rsid w:val="000004DE"/>
    <w:rsid w:val="0000076F"/>
    <w:rsid w:val="00000E82"/>
    <w:rsid w:val="00001EEB"/>
    <w:rsid w:val="000027B2"/>
    <w:rsid w:val="00002A7B"/>
    <w:rsid w:val="00002C6E"/>
    <w:rsid w:val="00002DA3"/>
    <w:rsid w:val="00002DB3"/>
    <w:rsid w:val="00003298"/>
    <w:rsid w:val="00003A1A"/>
    <w:rsid w:val="00003D36"/>
    <w:rsid w:val="00003F19"/>
    <w:rsid w:val="000046A4"/>
    <w:rsid w:val="00004BA1"/>
    <w:rsid w:val="00005956"/>
    <w:rsid w:val="000060A1"/>
    <w:rsid w:val="000065CE"/>
    <w:rsid w:val="00007194"/>
    <w:rsid w:val="00007425"/>
    <w:rsid w:val="000078A8"/>
    <w:rsid w:val="00007FB5"/>
    <w:rsid w:val="0001014A"/>
    <w:rsid w:val="00010707"/>
    <w:rsid w:val="000107B7"/>
    <w:rsid w:val="00010807"/>
    <w:rsid w:val="00010B40"/>
    <w:rsid w:val="00010E4D"/>
    <w:rsid w:val="000112B0"/>
    <w:rsid w:val="000124DA"/>
    <w:rsid w:val="00012874"/>
    <w:rsid w:val="00012DD7"/>
    <w:rsid w:val="00013581"/>
    <w:rsid w:val="000138E5"/>
    <w:rsid w:val="00013AEF"/>
    <w:rsid w:val="00013BF7"/>
    <w:rsid w:val="00015214"/>
    <w:rsid w:val="0001526E"/>
    <w:rsid w:val="00015996"/>
    <w:rsid w:val="00015A5C"/>
    <w:rsid w:val="00016388"/>
    <w:rsid w:val="00016790"/>
    <w:rsid w:val="00016F68"/>
    <w:rsid w:val="00016FD9"/>
    <w:rsid w:val="00017609"/>
    <w:rsid w:val="00017BB7"/>
    <w:rsid w:val="000206FC"/>
    <w:rsid w:val="00020B2B"/>
    <w:rsid w:val="00021944"/>
    <w:rsid w:val="00021974"/>
    <w:rsid w:val="00022A75"/>
    <w:rsid w:val="00022B27"/>
    <w:rsid w:val="00023552"/>
    <w:rsid w:val="00023F5F"/>
    <w:rsid w:val="00024D25"/>
    <w:rsid w:val="00024F6A"/>
    <w:rsid w:val="00024FF6"/>
    <w:rsid w:val="0002536D"/>
    <w:rsid w:val="000258C2"/>
    <w:rsid w:val="00025919"/>
    <w:rsid w:val="00025F06"/>
    <w:rsid w:val="00026168"/>
    <w:rsid w:val="000263F6"/>
    <w:rsid w:val="00026603"/>
    <w:rsid w:val="00027342"/>
    <w:rsid w:val="00027530"/>
    <w:rsid w:val="00030AA3"/>
    <w:rsid w:val="00030BF2"/>
    <w:rsid w:val="00030FB8"/>
    <w:rsid w:val="00031A6B"/>
    <w:rsid w:val="00031D90"/>
    <w:rsid w:val="000328AD"/>
    <w:rsid w:val="000328FA"/>
    <w:rsid w:val="00032C01"/>
    <w:rsid w:val="00032F88"/>
    <w:rsid w:val="000331A2"/>
    <w:rsid w:val="000347BE"/>
    <w:rsid w:val="00034D86"/>
    <w:rsid w:val="000352BE"/>
    <w:rsid w:val="00035FDE"/>
    <w:rsid w:val="00036136"/>
    <w:rsid w:val="00036277"/>
    <w:rsid w:val="000371B9"/>
    <w:rsid w:val="000408F9"/>
    <w:rsid w:val="00041319"/>
    <w:rsid w:val="00041C78"/>
    <w:rsid w:val="00041CBB"/>
    <w:rsid w:val="00042C62"/>
    <w:rsid w:val="0004310F"/>
    <w:rsid w:val="0004314F"/>
    <w:rsid w:val="000437ED"/>
    <w:rsid w:val="00043D74"/>
    <w:rsid w:val="000441B5"/>
    <w:rsid w:val="00044E8B"/>
    <w:rsid w:val="00046CED"/>
    <w:rsid w:val="00046E80"/>
    <w:rsid w:val="00047433"/>
    <w:rsid w:val="000475C4"/>
    <w:rsid w:val="0004784C"/>
    <w:rsid w:val="00047906"/>
    <w:rsid w:val="000500D9"/>
    <w:rsid w:val="00050455"/>
    <w:rsid w:val="0005067B"/>
    <w:rsid w:val="00050C37"/>
    <w:rsid w:val="00051328"/>
    <w:rsid w:val="00051FEC"/>
    <w:rsid w:val="000521CE"/>
    <w:rsid w:val="0005254C"/>
    <w:rsid w:val="00052FDB"/>
    <w:rsid w:val="00054054"/>
    <w:rsid w:val="00054942"/>
    <w:rsid w:val="00054FCC"/>
    <w:rsid w:val="00055E7D"/>
    <w:rsid w:val="0005605E"/>
    <w:rsid w:val="0005637A"/>
    <w:rsid w:val="000563BD"/>
    <w:rsid w:val="00056A9F"/>
    <w:rsid w:val="00057B30"/>
    <w:rsid w:val="00060E2F"/>
    <w:rsid w:val="00060E90"/>
    <w:rsid w:val="0006171F"/>
    <w:rsid w:val="00061A1F"/>
    <w:rsid w:val="00061AFB"/>
    <w:rsid w:val="00061B41"/>
    <w:rsid w:val="00061DFC"/>
    <w:rsid w:val="00061ED9"/>
    <w:rsid w:val="000630C8"/>
    <w:rsid w:val="0006342C"/>
    <w:rsid w:val="00063A92"/>
    <w:rsid w:val="0006456F"/>
    <w:rsid w:val="000648C1"/>
    <w:rsid w:val="00064E5E"/>
    <w:rsid w:val="000650E5"/>
    <w:rsid w:val="00065528"/>
    <w:rsid w:val="00065BBB"/>
    <w:rsid w:val="00065F7D"/>
    <w:rsid w:val="00066151"/>
    <w:rsid w:val="0006712A"/>
    <w:rsid w:val="000701E0"/>
    <w:rsid w:val="00070496"/>
    <w:rsid w:val="000707FB"/>
    <w:rsid w:val="00070859"/>
    <w:rsid w:val="00070AA8"/>
    <w:rsid w:val="000713EE"/>
    <w:rsid w:val="00071756"/>
    <w:rsid w:val="00071F6A"/>
    <w:rsid w:val="00072135"/>
    <w:rsid w:val="000721D6"/>
    <w:rsid w:val="000728FF"/>
    <w:rsid w:val="00072B47"/>
    <w:rsid w:val="0007371F"/>
    <w:rsid w:val="00074579"/>
    <w:rsid w:val="0007461F"/>
    <w:rsid w:val="00075556"/>
    <w:rsid w:val="00075B40"/>
    <w:rsid w:val="000765D7"/>
    <w:rsid w:val="00076ABC"/>
    <w:rsid w:val="00076D74"/>
    <w:rsid w:val="0007725D"/>
    <w:rsid w:val="00077717"/>
    <w:rsid w:val="00077B48"/>
    <w:rsid w:val="00081196"/>
    <w:rsid w:val="000811F1"/>
    <w:rsid w:val="00081441"/>
    <w:rsid w:val="00081974"/>
    <w:rsid w:val="00081F74"/>
    <w:rsid w:val="000826B3"/>
    <w:rsid w:val="00082B45"/>
    <w:rsid w:val="00082E65"/>
    <w:rsid w:val="000836F9"/>
    <w:rsid w:val="000846FD"/>
    <w:rsid w:val="000847CA"/>
    <w:rsid w:val="00084C70"/>
    <w:rsid w:val="000852EE"/>
    <w:rsid w:val="00085CA9"/>
    <w:rsid w:val="00085E47"/>
    <w:rsid w:val="00085FCD"/>
    <w:rsid w:val="0008679E"/>
    <w:rsid w:val="00090FAB"/>
    <w:rsid w:val="0009184F"/>
    <w:rsid w:val="00091A0E"/>
    <w:rsid w:val="00091FB2"/>
    <w:rsid w:val="00092891"/>
    <w:rsid w:val="00093390"/>
    <w:rsid w:val="000933F9"/>
    <w:rsid w:val="000937D1"/>
    <w:rsid w:val="000947C5"/>
    <w:rsid w:val="000950D0"/>
    <w:rsid w:val="000957A0"/>
    <w:rsid w:val="00095AAA"/>
    <w:rsid w:val="000961F3"/>
    <w:rsid w:val="000962B1"/>
    <w:rsid w:val="00096415"/>
    <w:rsid w:val="00096E61"/>
    <w:rsid w:val="000976BE"/>
    <w:rsid w:val="00097D82"/>
    <w:rsid w:val="000A0ADA"/>
    <w:rsid w:val="000A0D17"/>
    <w:rsid w:val="000A121F"/>
    <w:rsid w:val="000A1442"/>
    <w:rsid w:val="000A14DD"/>
    <w:rsid w:val="000A2B62"/>
    <w:rsid w:val="000A442E"/>
    <w:rsid w:val="000A573C"/>
    <w:rsid w:val="000A58D7"/>
    <w:rsid w:val="000A5A48"/>
    <w:rsid w:val="000A5DF6"/>
    <w:rsid w:val="000A5FF9"/>
    <w:rsid w:val="000A6177"/>
    <w:rsid w:val="000A6330"/>
    <w:rsid w:val="000A69F4"/>
    <w:rsid w:val="000A6B27"/>
    <w:rsid w:val="000B09BE"/>
    <w:rsid w:val="000B0AC0"/>
    <w:rsid w:val="000B0C45"/>
    <w:rsid w:val="000B0E4D"/>
    <w:rsid w:val="000B1A03"/>
    <w:rsid w:val="000B1D0C"/>
    <w:rsid w:val="000B21AA"/>
    <w:rsid w:val="000B2C67"/>
    <w:rsid w:val="000B314E"/>
    <w:rsid w:val="000B3170"/>
    <w:rsid w:val="000B39CC"/>
    <w:rsid w:val="000B3BB9"/>
    <w:rsid w:val="000B46AD"/>
    <w:rsid w:val="000B48C1"/>
    <w:rsid w:val="000B4DF4"/>
    <w:rsid w:val="000B58D7"/>
    <w:rsid w:val="000B6234"/>
    <w:rsid w:val="000B74E8"/>
    <w:rsid w:val="000B771B"/>
    <w:rsid w:val="000C03AD"/>
    <w:rsid w:val="000C04CC"/>
    <w:rsid w:val="000C0DFB"/>
    <w:rsid w:val="000C26F8"/>
    <w:rsid w:val="000C2B73"/>
    <w:rsid w:val="000C2D05"/>
    <w:rsid w:val="000C4502"/>
    <w:rsid w:val="000C4ABD"/>
    <w:rsid w:val="000C57BD"/>
    <w:rsid w:val="000C5D3B"/>
    <w:rsid w:val="000C5DA3"/>
    <w:rsid w:val="000C663D"/>
    <w:rsid w:val="000C671D"/>
    <w:rsid w:val="000C6C14"/>
    <w:rsid w:val="000C6CFC"/>
    <w:rsid w:val="000C72FC"/>
    <w:rsid w:val="000C78A1"/>
    <w:rsid w:val="000D0721"/>
    <w:rsid w:val="000D0E15"/>
    <w:rsid w:val="000D1B62"/>
    <w:rsid w:val="000D3510"/>
    <w:rsid w:val="000D36A3"/>
    <w:rsid w:val="000D3930"/>
    <w:rsid w:val="000D3EEB"/>
    <w:rsid w:val="000D4702"/>
    <w:rsid w:val="000D4A19"/>
    <w:rsid w:val="000D4A93"/>
    <w:rsid w:val="000D4B5C"/>
    <w:rsid w:val="000D6706"/>
    <w:rsid w:val="000D675E"/>
    <w:rsid w:val="000D6C55"/>
    <w:rsid w:val="000D6C5D"/>
    <w:rsid w:val="000D790A"/>
    <w:rsid w:val="000D7A8F"/>
    <w:rsid w:val="000D7BC8"/>
    <w:rsid w:val="000D7CBB"/>
    <w:rsid w:val="000E01A2"/>
    <w:rsid w:val="000E02B1"/>
    <w:rsid w:val="000E04AF"/>
    <w:rsid w:val="000E0FA0"/>
    <w:rsid w:val="000E11EE"/>
    <w:rsid w:val="000E1740"/>
    <w:rsid w:val="000E22D8"/>
    <w:rsid w:val="000E2D65"/>
    <w:rsid w:val="000E2EA6"/>
    <w:rsid w:val="000E2EC2"/>
    <w:rsid w:val="000E3D39"/>
    <w:rsid w:val="000E425A"/>
    <w:rsid w:val="000E425B"/>
    <w:rsid w:val="000E63FE"/>
    <w:rsid w:val="000E7156"/>
    <w:rsid w:val="000E75CF"/>
    <w:rsid w:val="000E789F"/>
    <w:rsid w:val="000E7CC5"/>
    <w:rsid w:val="000E7DAE"/>
    <w:rsid w:val="000F0D1B"/>
    <w:rsid w:val="000F11B8"/>
    <w:rsid w:val="000F1B63"/>
    <w:rsid w:val="000F235B"/>
    <w:rsid w:val="000F285A"/>
    <w:rsid w:val="000F40A9"/>
    <w:rsid w:val="000F439A"/>
    <w:rsid w:val="000F444A"/>
    <w:rsid w:val="000F4C7D"/>
    <w:rsid w:val="000F5197"/>
    <w:rsid w:val="000F5ACA"/>
    <w:rsid w:val="000F612A"/>
    <w:rsid w:val="000F66BF"/>
    <w:rsid w:val="000F6C0F"/>
    <w:rsid w:val="000F78A6"/>
    <w:rsid w:val="00100388"/>
    <w:rsid w:val="00100EBD"/>
    <w:rsid w:val="00100F8B"/>
    <w:rsid w:val="00101340"/>
    <w:rsid w:val="00101638"/>
    <w:rsid w:val="0010174C"/>
    <w:rsid w:val="00101958"/>
    <w:rsid w:val="00101A71"/>
    <w:rsid w:val="00103461"/>
    <w:rsid w:val="001037C9"/>
    <w:rsid w:val="00104340"/>
    <w:rsid w:val="001047A2"/>
    <w:rsid w:val="001047A6"/>
    <w:rsid w:val="00105186"/>
    <w:rsid w:val="0010568E"/>
    <w:rsid w:val="001056CB"/>
    <w:rsid w:val="00106679"/>
    <w:rsid w:val="00107F33"/>
    <w:rsid w:val="00110C60"/>
    <w:rsid w:val="0011116D"/>
    <w:rsid w:val="00111870"/>
    <w:rsid w:val="001118CD"/>
    <w:rsid w:val="00111986"/>
    <w:rsid w:val="001119A5"/>
    <w:rsid w:val="00112C69"/>
    <w:rsid w:val="00114C00"/>
    <w:rsid w:val="00114FC9"/>
    <w:rsid w:val="0011505C"/>
    <w:rsid w:val="0011532D"/>
    <w:rsid w:val="001158E7"/>
    <w:rsid w:val="00116193"/>
    <w:rsid w:val="001163DC"/>
    <w:rsid w:val="00117140"/>
    <w:rsid w:val="00120C5E"/>
    <w:rsid w:val="00120F59"/>
    <w:rsid w:val="00121CF3"/>
    <w:rsid w:val="00121DF1"/>
    <w:rsid w:val="00121FED"/>
    <w:rsid w:val="00123227"/>
    <w:rsid w:val="00123542"/>
    <w:rsid w:val="001245F6"/>
    <w:rsid w:val="00125068"/>
    <w:rsid w:val="00126E29"/>
    <w:rsid w:val="001275D1"/>
    <w:rsid w:val="001275FC"/>
    <w:rsid w:val="001306DC"/>
    <w:rsid w:val="001309DF"/>
    <w:rsid w:val="00130B89"/>
    <w:rsid w:val="00130F08"/>
    <w:rsid w:val="0013124B"/>
    <w:rsid w:val="0013137B"/>
    <w:rsid w:val="00131E33"/>
    <w:rsid w:val="00132636"/>
    <w:rsid w:val="00132AC7"/>
    <w:rsid w:val="001332CA"/>
    <w:rsid w:val="0013356D"/>
    <w:rsid w:val="001339F1"/>
    <w:rsid w:val="00133BA4"/>
    <w:rsid w:val="00134856"/>
    <w:rsid w:val="00134B55"/>
    <w:rsid w:val="00134CBD"/>
    <w:rsid w:val="00135271"/>
    <w:rsid w:val="0013566D"/>
    <w:rsid w:val="0013575E"/>
    <w:rsid w:val="00136217"/>
    <w:rsid w:val="00136E9B"/>
    <w:rsid w:val="00137618"/>
    <w:rsid w:val="00140014"/>
    <w:rsid w:val="00140561"/>
    <w:rsid w:val="00141C5E"/>
    <w:rsid w:val="00141C8D"/>
    <w:rsid w:val="00141CFA"/>
    <w:rsid w:val="00143FD3"/>
    <w:rsid w:val="00144076"/>
    <w:rsid w:val="00144607"/>
    <w:rsid w:val="00146276"/>
    <w:rsid w:val="0014629E"/>
    <w:rsid w:val="0014713C"/>
    <w:rsid w:val="00147544"/>
    <w:rsid w:val="001477F9"/>
    <w:rsid w:val="00150082"/>
    <w:rsid w:val="00150992"/>
    <w:rsid w:val="00151275"/>
    <w:rsid w:val="0015151E"/>
    <w:rsid w:val="0015166F"/>
    <w:rsid w:val="00151F68"/>
    <w:rsid w:val="00152779"/>
    <w:rsid w:val="00154937"/>
    <w:rsid w:val="001549B9"/>
    <w:rsid w:val="00154B2A"/>
    <w:rsid w:val="00155149"/>
    <w:rsid w:val="00155650"/>
    <w:rsid w:val="00155805"/>
    <w:rsid w:val="00155BAE"/>
    <w:rsid w:val="0015688B"/>
    <w:rsid w:val="00157A7E"/>
    <w:rsid w:val="00157F36"/>
    <w:rsid w:val="00160090"/>
    <w:rsid w:val="00160CA5"/>
    <w:rsid w:val="00160ED1"/>
    <w:rsid w:val="001611DC"/>
    <w:rsid w:val="0016170A"/>
    <w:rsid w:val="00161724"/>
    <w:rsid w:val="00162193"/>
    <w:rsid w:val="0016244C"/>
    <w:rsid w:val="00163027"/>
    <w:rsid w:val="001634B6"/>
    <w:rsid w:val="00163D47"/>
    <w:rsid w:val="00164089"/>
    <w:rsid w:val="00165328"/>
    <w:rsid w:val="00166548"/>
    <w:rsid w:val="00166AFE"/>
    <w:rsid w:val="0016760F"/>
    <w:rsid w:val="001707E8"/>
    <w:rsid w:val="00170980"/>
    <w:rsid w:val="00171177"/>
    <w:rsid w:val="001718EC"/>
    <w:rsid w:val="00171BA3"/>
    <w:rsid w:val="00171D99"/>
    <w:rsid w:val="00171ED4"/>
    <w:rsid w:val="00173565"/>
    <w:rsid w:val="00173E33"/>
    <w:rsid w:val="001747AC"/>
    <w:rsid w:val="00174B60"/>
    <w:rsid w:val="00174B63"/>
    <w:rsid w:val="00175205"/>
    <w:rsid w:val="00175DAD"/>
    <w:rsid w:val="00175E2D"/>
    <w:rsid w:val="00177760"/>
    <w:rsid w:val="001777C9"/>
    <w:rsid w:val="00180AFD"/>
    <w:rsid w:val="00181940"/>
    <w:rsid w:val="00182C80"/>
    <w:rsid w:val="00183833"/>
    <w:rsid w:val="00183A91"/>
    <w:rsid w:val="00184B30"/>
    <w:rsid w:val="00186341"/>
    <w:rsid w:val="0018760B"/>
    <w:rsid w:val="001900BB"/>
    <w:rsid w:val="00190883"/>
    <w:rsid w:val="00191097"/>
    <w:rsid w:val="00191882"/>
    <w:rsid w:val="00191F0C"/>
    <w:rsid w:val="001927C8"/>
    <w:rsid w:val="00192ABF"/>
    <w:rsid w:val="00192BCA"/>
    <w:rsid w:val="00192C18"/>
    <w:rsid w:val="00193254"/>
    <w:rsid w:val="0019356E"/>
    <w:rsid w:val="0019394D"/>
    <w:rsid w:val="00193B4B"/>
    <w:rsid w:val="00194532"/>
    <w:rsid w:val="00194C68"/>
    <w:rsid w:val="001958D1"/>
    <w:rsid w:val="00195C00"/>
    <w:rsid w:val="00197237"/>
    <w:rsid w:val="001975D2"/>
    <w:rsid w:val="00197905"/>
    <w:rsid w:val="001A09A9"/>
    <w:rsid w:val="001A0AD2"/>
    <w:rsid w:val="001A0B14"/>
    <w:rsid w:val="001A0DC9"/>
    <w:rsid w:val="001A11FA"/>
    <w:rsid w:val="001A1BA9"/>
    <w:rsid w:val="001A2662"/>
    <w:rsid w:val="001A2A0F"/>
    <w:rsid w:val="001A3558"/>
    <w:rsid w:val="001A4DB3"/>
    <w:rsid w:val="001A4F02"/>
    <w:rsid w:val="001A5666"/>
    <w:rsid w:val="001A5DEE"/>
    <w:rsid w:val="001A685B"/>
    <w:rsid w:val="001A6CAE"/>
    <w:rsid w:val="001A790D"/>
    <w:rsid w:val="001B0727"/>
    <w:rsid w:val="001B27ED"/>
    <w:rsid w:val="001B4664"/>
    <w:rsid w:val="001B5165"/>
    <w:rsid w:val="001B5816"/>
    <w:rsid w:val="001B7160"/>
    <w:rsid w:val="001B7268"/>
    <w:rsid w:val="001C004B"/>
    <w:rsid w:val="001C01D7"/>
    <w:rsid w:val="001C069F"/>
    <w:rsid w:val="001C0CC6"/>
    <w:rsid w:val="001C1C89"/>
    <w:rsid w:val="001C1ECB"/>
    <w:rsid w:val="001C20D3"/>
    <w:rsid w:val="001C20D6"/>
    <w:rsid w:val="001C22F9"/>
    <w:rsid w:val="001C2A3C"/>
    <w:rsid w:val="001C403A"/>
    <w:rsid w:val="001C5130"/>
    <w:rsid w:val="001C56E6"/>
    <w:rsid w:val="001C7E87"/>
    <w:rsid w:val="001D07F1"/>
    <w:rsid w:val="001D1004"/>
    <w:rsid w:val="001D16BB"/>
    <w:rsid w:val="001D1AA8"/>
    <w:rsid w:val="001D1F6D"/>
    <w:rsid w:val="001D1FDA"/>
    <w:rsid w:val="001D27A9"/>
    <w:rsid w:val="001D28D2"/>
    <w:rsid w:val="001D291E"/>
    <w:rsid w:val="001D296B"/>
    <w:rsid w:val="001D3660"/>
    <w:rsid w:val="001D36B3"/>
    <w:rsid w:val="001D376A"/>
    <w:rsid w:val="001D4597"/>
    <w:rsid w:val="001D4827"/>
    <w:rsid w:val="001D4F8E"/>
    <w:rsid w:val="001D52E1"/>
    <w:rsid w:val="001D555E"/>
    <w:rsid w:val="001D5D1D"/>
    <w:rsid w:val="001D5DAB"/>
    <w:rsid w:val="001D5EF8"/>
    <w:rsid w:val="001D5EF9"/>
    <w:rsid w:val="001D6112"/>
    <w:rsid w:val="001D63E5"/>
    <w:rsid w:val="001D6617"/>
    <w:rsid w:val="001D6F4D"/>
    <w:rsid w:val="001D77A9"/>
    <w:rsid w:val="001D7869"/>
    <w:rsid w:val="001D7C5E"/>
    <w:rsid w:val="001D7FA6"/>
    <w:rsid w:val="001D7FE2"/>
    <w:rsid w:val="001E115D"/>
    <w:rsid w:val="001E164C"/>
    <w:rsid w:val="001E17CB"/>
    <w:rsid w:val="001E1E9D"/>
    <w:rsid w:val="001E2045"/>
    <w:rsid w:val="001E2850"/>
    <w:rsid w:val="001E29B9"/>
    <w:rsid w:val="001E2F60"/>
    <w:rsid w:val="001E47DE"/>
    <w:rsid w:val="001E5553"/>
    <w:rsid w:val="001E5798"/>
    <w:rsid w:val="001E5B11"/>
    <w:rsid w:val="001E6272"/>
    <w:rsid w:val="001E6764"/>
    <w:rsid w:val="001E68F2"/>
    <w:rsid w:val="001E6B00"/>
    <w:rsid w:val="001E726E"/>
    <w:rsid w:val="001E7488"/>
    <w:rsid w:val="001E7751"/>
    <w:rsid w:val="001E7AF0"/>
    <w:rsid w:val="001E7ECA"/>
    <w:rsid w:val="001F0106"/>
    <w:rsid w:val="001F0491"/>
    <w:rsid w:val="001F08F0"/>
    <w:rsid w:val="001F24CE"/>
    <w:rsid w:val="001F2664"/>
    <w:rsid w:val="001F26E0"/>
    <w:rsid w:val="001F29F3"/>
    <w:rsid w:val="001F2E40"/>
    <w:rsid w:val="001F2F99"/>
    <w:rsid w:val="001F3AFE"/>
    <w:rsid w:val="001F3B41"/>
    <w:rsid w:val="001F3CB1"/>
    <w:rsid w:val="001F4116"/>
    <w:rsid w:val="001F441F"/>
    <w:rsid w:val="001F47F5"/>
    <w:rsid w:val="001F486B"/>
    <w:rsid w:val="001F4B11"/>
    <w:rsid w:val="001F5A4B"/>
    <w:rsid w:val="001F614E"/>
    <w:rsid w:val="001F6CA4"/>
    <w:rsid w:val="001F6D93"/>
    <w:rsid w:val="001F7CC5"/>
    <w:rsid w:val="001F7D21"/>
    <w:rsid w:val="002002BA"/>
    <w:rsid w:val="00201198"/>
    <w:rsid w:val="00201384"/>
    <w:rsid w:val="0020197D"/>
    <w:rsid w:val="00201F75"/>
    <w:rsid w:val="00202C4C"/>
    <w:rsid w:val="002030AD"/>
    <w:rsid w:val="002036C2"/>
    <w:rsid w:val="002042C4"/>
    <w:rsid w:val="0020435F"/>
    <w:rsid w:val="00204569"/>
    <w:rsid w:val="00205C8D"/>
    <w:rsid w:val="0020606B"/>
    <w:rsid w:val="00206357"/>
    <w:rsid w:val="00206B95"/>
    <w:rsid w:val="00207842"/>
    <w:rsid w:val="00207AA5"/>
    <w:rsid w:val="00207F65"/>
    <w:rsid w:val="002108EE"/>
    <w:rsid w:val="002114BF"/>
    <w:rsid w:val="002125FE"/>
    <w:rsid w:val="00212A65"/>
    <w:rsid w:val="00212AA0"/>
    <w:rsid w:val="00213693"/>
    <w:rsid w:val="002139D3"/>
    <w:rsid w:val="00213A38"/>
    <w:rsid w:val="00214344"/>
    <w:rsid w:val="00214757"/>
    <w:rsid w:val="0021632A"/>
    <w:rsid w:val="002163E4"/>
    <w:rsid w:val="00216B06"/>
    <w:rsid w:val="002170DA"/>
    <w:rsid w:val="00217354"/>
    <w:rsid w:val="002175BD"/>
    <w:rsid w:val="00223EE0"/>
    <w:rsid w:val="00223FF9"/>
    <w:rsid w:val="0022429E"/>
    <w:rsid w:val="00224D9A"/>
    <w:rsid w:val="00224E2B"/>
    <w:rsid w:val="00225882"/>
    <w:rsid w:val="00225A9B"/>
    <w:rsid w:val="002270EE"/>
    <w:rsid w:val="0022726B"/>
    <w:rsid w:val="00227AE7"/>
    <w:rsid w:val="00227EBE"/>
    <w:rsid w:val="00231BAB"/>
    <w:rsid w:val="00233790"/>
    <w:rsid w:val="00233E9F"/>
    <w:rsid w:val="00233F09"/>
    <w:rsid w:val="00234091"/>
    <w:rsid w:val="0023412B"/>
    <w:rsid w:val="00234C97"/>
    <w:rsid w:val="00235032"/>
    <w:rsid w:val="00235271"/>
    <w:rsid w:val="002352EC"/>
    <w:rsid w:val="002356A9"/>
    <w:rsid w:val="00235B85"/>
    <w:rsid w:val="00236868"/>
    <w:rsid w:val="002372B2"/>
    <w:rsid w:val="002375E9"/>
    <w:rsid w:val="0023782C"/>
    <w:rsid w:val="002403E2"/>
    <w:rsid w:val="002411E5"/>
    <w:rsid w:val="002411E7"/>
    <w:rsid w:val="002414A4"/>
    <w:rsid w:val="002423CC"/>
    <w:rsid w:val="002429AE"/>
    <w:rsid w:val="002441E5"/>
    <w:rsid w:val="0024587A"/>
    <w:rsid w:val="00245A70"/>
    <w:rsid w:val="00245A81"/>
    <w:rsid w:val="00245C72"/>
    <w:rsid w:val="00245FC3"/>
    <w:rsid w:val="002462EB"/>
    <w:rsid w:val="002464D5"/>
    <w:rsid w:val="00246A4D"/>
    <w:rsid w:val="00246D99"/>
    <w:rsid w:val="00247647"/>
    <w:rsid w:val="00247A02"/>
    <w:rsid w:val="00247EC0"/>
    <w:rsid w:val="0025149B"/>
    <w:rsid w:val="00252819"/>
    <w:rsid w:val="00252CE3"/>
    <w:rsid w:val="00253F6A"/>
    <w:rsid w:val="002542C9"/>
    <w:rsid w:val="0025455A"/>
    <w:rsid w:val="002545DF"/>
    <w:rsid w:val="00254C47"/>
    <w:rsid w:val="00254D96"/>
    <w:rsid w:val="0025558C"/>
    <w:rsid w:val="00255ACB"/>
    <w:rsid w:val="00255E46"/>
    <w:rsid w:val="0025663D"/>
    <w:rsid w:val="00256BB7"/>
    <w:rsid w:val="00257472"/>
    <w:rsid w:val="0025749A"/>
    <w:rsid w:val="00257B2A"/>
    <w:rsid w:val="0026094E"/>
    <w:rsid w:val="00261440"/>
    <w:rsid w:val="00261AEF"/>
    <w:rsid w:val="00261FB6"/>
    <w:rsid w:val="00262335"/>
    <w:rsid w:val="00263616"/>
    <w:rsid w:val="00263874"/>
    <w:rsid w:val="002647BB"/>
    <w:rsid w:val="00264EFA"/>
    <w:rsid w:val="002650D5"/>
    <w:rsid w:val="002663C7"/>
    <w:rsid w:val="00266563"/>
    <w:rsid w:val="00266C58"/>
    <w:rsid w:val="00266E77"/>
    <w:rsid w:val="0026717A"/>
    <w:rsid w:val="002671DA"/>
    <w:rsid w:val="002675E8"/>
    <w:rsid w:val="002678B9"/>
    <w:rsid w:val="00270360"/>
    <w:rsid w:val="00270365"/>
    <w:rsid w:val="0027075C"/>
    <w:rsid w:val="002707E4"/>
    <w:rsid w:val="00270A16"/>
    <w:rsid w:val="00270C41"/>
    <w:rsid w:val="0027227D"/>
    <w:rsid w:val="00272922"/>
    <w:rsid w:val="002733BA"/>
    <w:rsid w:val="002743C5"/>
    <w:rsid w:val="002743FA"/>
    <w:rsid w:val="002744BD"/>
    <w:rsid w:val="00274AEB"/>
    <w:rsid w:val="00274D23"/>
    <w:rsid w:val="00274FFC"/>
    <w:rsid w:val="002753CB"/>
    <w:rsid w:val="002753FB"/>
    <w:rsid w:val="00275551"/>
    <w:rsid w:val="00276585"/>
    <w:rsid w:val="0027665F"/>
    <w:rsid w:val="002773CA"/>
    <w:rsid w:val="002773F6"/>
    <w:rsid w:val="002803E4"/>
    <w:rsid w:val="00280808"/>
    <w:rsid w:val="00280A8C"/>
    <w:rsid w:val="00282096"/>
    <w:rsid w:val="002820CB"/>
    <w:rsid w:val="0028394C"/>
    <w:rsid w:val="002840E2"/>
    <w:rsid w:val="0028438C"/>
    <w:rsid w:val="002843E2"/>
    <w:rsid w:val="00284477"/>
    <w:rsid w:val="002844F8"/>
    <w:rsid w:val="00284523"/>
    <w:rsid w:val="002856A4"/>
    <w:rsid w:val="00286F06"/>
    <w:rsid w:val="002870BD"/>
    <w:rsid w:val="002870FB"/>
    <w:rsid w:val="002872FC"/>
    <w:rsid w:val="0028778A"/>
    <w:rsid w:val="00287AC1"/>
    <w:rsid w:val="00287CB1"/>
    <w:rsid w:val="002912A7"/>
    <w:rsid w:val="00291798"/>
    <w:rsid w:val="002922A5"/>
    <w:rsid w:val="002922E3"/>
    <w:rsid w:val="0029291D"/>
    <w:rsid w:val="002934A5"/>
    <w:rsid w:val="00293DBF"/>
    <w:rsid w:val="002943B5"/>
    <w:rsid w:val="0029453B"/>
    <w:rsid w:val="00294EA4"/>
    <w:rsid w:val="00295B2F"/>
    <w:rsid w:val="00295CCE"/>
    <w:rsid w:val="00296239"/>
    <w:rsid w:val="00296311"/>
    <w:rsid w:val="0029689C"/>
    <w:rsid w:val="002968CA"/>
    <w:rsid w:val="00296ACA"/>
    <w:rsid w:val="0029704A"/>
    <w:rsid w:val="002979DF"/>
    <w:rsid w:val="00297B9F"/>
    <w:rsid w:val="00297C7B"/>
    <w:rsid w:val="002A0841"/>
    <w:rsid w:val="002A15E5"/>
    <w:rsid w:val="002A1BA5"/>
    <w:rsid w:val="002A23FA"/>
    <w:rsid w:val="002A29C1"/>
    <w:rsid w:val="002A2C37"/>
    <w:rsid w:val="002A352C"/>
    <w:rsid w:val="002A48BF"/>
    <w:rsid w:val="002A521A"/>
    <w:rsid w:val="002A5A62"/>
    <w:rsid w:val="002A5CA7"/>
    <w:rsid w:val="002A656F"/>
    <w:rsid w:val="002A65E2"/>
    <w:rsid w:val="002A67E3"/>
    <w:rsid w:val="002A6EAC"/>
    <w:rsid w:val="002B0583"/>
    <w:rsid w:val="002B09B5"/>
    <w:rsid w:val="002B0F9D"/>
    <w:rsid w:val="002B14BF"/>
    <w:rsid w:val="002B1CD0"/>
    <w:rsid w:val="002B2818"/>
    <w:rsid w:val="002B2CA4"/>
    <w:rsid w:val="002B2FAC"/>
    <w:rsid w:val="002B428E"/>
    <w:rsid w:val="002B56F6"/>
    <w:rsid w:val="002B5BF8"/>
    <w:rsid w:val="002B61C7"/>
    <w:rsid w:val="002B6950"/>
    <w:rsid w:val="002B6C94"/>
    <w:rsid w:val="002B7723"/>
    <w:rsid w:val="002B78D4"/>
    <w:rsid w:val="002B79D2"/>
    <w:rsid w:val="002B7B6A"/>
    <w:rsid w:val="002B7ED0"/>
    <w:rsid w:val="002C14FC"/>
    <w:rsid w:val="002C2668"/>
    <w:rsid w:val="002C26A8"/>
    <w:rsid w:val="002C3045"/>
    <w:rsid w:val="002C3257"/>
    <w:rsid w:val="002C3E08"/>
    <w:rsid w:val="002C42D1"/>
    <w:rsid w:val="002C4653"/>
    <w:rsid w:val="002C49BC"/>
    <w:rsid w:val="002C4A84"/>
    <w:rsid w:val="002C50B1"/>
    <w:rsid w:val="002C5A5F"/>
    <w:rsid w:val="002C5CE3"/>
    <w:rsid w:val="002C5DC3"/>
    <w:rsid w:val="002C5E03"/>
    <w:rsid w:val="002C64CA"/>
    <w:rsid w:val="002C68B8"/>
    <w:rsid w:val="002C6941"/>
    <w:rsid w:val="002C6BCD"/>
    <w:rsid w:val="002C72B7"/>
    <w:rsid w:val="002C7F0C"/>
    <w:rsid w:val="002D00C2"/>
    <w:rsid w:val="002D01DC"/>
    <w:rsid w:val="002D03E3"/>
    <w:rsid w:val="002D0CA2"/>
    <w:rsid w:val="002D162C"/>
    <w:rsid w:val="002D229F"/>
    <w:rsid w:val="002D2A33"/>
    <w:rsid w:val="002D2DC5"/>
    <w:rsid w:val="002D2FF7"/>
    <w:rsid w:val="002D3857"/>
    <w:rsid w:val="002D410C"/>
    <w:rsid w:val="002D455C"/>
    <w:rsid w:val="002D48C9"/>
    <w:rsid w:val="002D61FD"/>
    <w:rsid w:val="002D6323"/>
    <w:rsid w:val="002D6D3C"/>
    <w:rsid w:val="002D7574"/>
    <w:rsid w:val="002D75A2"/>
    <w:rsid w:val="002D7686"/>
    <w:rsid w:val="002D7E02"/>
    <w:rsid w:val="002E04F8"/>
    <w:rsid w:val="002E1261"/>
    <w:rsid w:val="002E1766"/>
    <w:rsid w:val="002E19C8"/>
    <w:rsid w:val="002E1C78"/>
    <w:rsid w:val="002E1DC0"/>
    <w:rsid w:val="002E208C"/>
    <w:rsid w:val="002E236E"/>
    <w:rsid w:val="002E2BF6"/>
    <w:rsid w:val="002E34A4"/>
    <w:rsid w:val="002E3F92"/>
    <w:rsid w:val="002E4947"/>
    <w:rsid w:val="002E4BD1"/>
    <w:rsid w:val="002E57E3"/>
    <w:rsid w:val="002E5C03"/>
    <w:rsid w:val="002E6F5C"/>
    <w:rsid w:val="002E705F"/>
    <w:rsid w:val="002E7318"/>
    <w:rsid w:val="002E78C2"/>
    <w:rsid w:val="002E78DC"/>
    <w:rsid w:val="002F04CC"/>
    <w:rsid w:val="002F0EF4"/>
    <w:rsid w:val="002F12A8"/>
    <w:rsid w:val="002F2122"/>
    <w:rsid w:val="002F295B"/>
    <w:rsid w:val="002F3005"/>
    <w:rsid w:val="002F356C"/>
    <w:rsid w:val="002F3D7C"/>
    <w:rsid w:val="002F40B2"/>
    <w:rsid w:val="002F45D9"/>
    <w:rsid w:val="002F4652"/>
    <w:rsid w:val="002F49F2"/>
    <w:rsid w:val="002F4BCA"/>
    <w:rsid w:val="002F4F6C"/>
    <w:rsid w:val="002F5E97"/>
    <w:rsid w:val="002F5FEB"/>
    <w:rsid w:val="002F62C4"/>
    <w:rsid w:val="002F6CC4"/>
    <w:rsid w:val="002F6F8B"/>
    <w:rsid w:val="003006D0"/>
    <w:rsid w:val="00300CEA"/>
    <w:rsid w:val="00300F02"/>
    <w:rsid w:val="0030134E"/>
    <w:rsid w:val="00301994"/>
    <w:rsid w:val="00301A31"/>
    <w:rsid w:val="00301B86"/>
    <w:rsid w:val="003020FB"/>
    <w:rsid w:val="0030261C"/>
    <w:rsid w:val="003028F5"/>
    <w:rsid w:val="003029EC"/>
    <w:rsid w:val="00303567"/>
    <w:rsid w:val="003035C0"/>
    <w:rsid w:val="00303A9A"/>
    <w:rsid w:val="00304389"/>
    <w:rsid w:val="00304B05"/>
    <w:rsid w:val="00304D48"/>
    <w:rsid w:val="0030525D"/>
    <w:rsid w:val="00305574"/>
    <w:rsid w:val="00305869"/>
    <w:rsid w:val="0030728D"/>
    <w:rsid w:val="00307404"/>
    <w:rsid w:val="0030756D"/>
    <w:rsid w:val="00307904"/>
    <w:rsid w:val="003102E7"/>
    <w:rsid w:val="00311262"/>
    <w:rsid w:val="0031128E"/>
    <w:rsid w:val="003116C2"/>
    <w:rsid w:val="003132FA"/>
    <w:rsid w:val="003134B4"/>
    <w:rsid w:val="00313702"/>
    <w:rsid w:val="003141B7"/>
    <w:rsid w:val="003143F6"/>
    <w:rsid w:val="0031482A"/>
    <w:rsid w:val="00314BBE"/>
    <w:rsid w:val="00314CB4"/>
    <w:rsid w:val="0031585E"/>
    <w:rsid w:val="00316BC4"/>
    <w:rsid w:val="00316CBD"/>
    <w:rsid w:val="00317291"/>
    <w:rsid w:val="0031739D"/>
    <w:rsid w:val="00317B99"/>
    <w:rsid w:val="00317CBF"/>
    <w:rsid w:val="003201F0"/>
    <w:rsid w:val="00320519"/>
    <w:rsid w:val="00320621"/>
    <w:rsid w:val="00320C8F"/>
    <w:rsid w:val="0032109C"/>
    <w:rsid w:val="003215E0"/>
    <w:rsid w:val="00321C09"/>
    <w:rsid w:val="003237C3"/>
    <w:rsid w:val="00323E5D"/>
    <w:rsid w:val="003250A3"/>
    <w:rsid w:val="00325964"/>
    <w:rsid w:val="00326185"/>
    <w:rsid w:val="00326CEE"/>
    <w:rsid w:val="00327209"/>
    <w:rsid w:val="00327780"/>
    <w:rsid w:val="00330B35"/>
    <w:rsid w:val="0033132C"/>
    <w:rsid w:val="00331FEA"/>
    <w:rsid w:val="003320E8"/>
    <w:rsid w:val="00332282"/>
    <w:rsid w:val="003340B3"/>
    <w:rsid w:val="003344B8"/>
    <w:rsid w:val="003348FC"/>
    <w:rsid w:val="00334B78"/>
    <w:rsid w:val="0033503D"/>
    <w:rsid w:val="0033523E"/>
    <w:rsid w:val="00335467"/>
    <w:rsid w:val="00336633"/>
    <w:rsid w:val="003374D3"/>
    <w:rsid w:val="0033768B"/>
    <w:rsid w:val="00337C7A"/>
    <w:rsid w:val="00340E23"/>
    <w:rsid w:val="00341035"/>
    <w:rsid w:val="00341B84"/>
    <w:rsid w:val="003425FF"/>
    <w:rsid w:val="00342BA3"/>
    <w:rsid w:val="00343DAF"/>
    <w:rsid w:val="003444C7"/>
    <w:rsid w:val="00346907"/>
    <w:rsid w:val="003469A6"/>
    <w:rsid w:val="00346FF5"/>
    <w:rsid w:val="003471BB"/>
    <w:rsid w:val="0034744A"/>
    <w:rsid w:val="003475F3"/>
    <w:rsid w:val="00347B37"/>
    <w:rsid w:val="00350222"/>
    <w:rsid w:val="003503BD"/>
    <w:rsid w:val="00350BE4"/>
    <w:rsid w:val="00350E92"/>
    <w:rsid w:val="0035180B"/>
    <w:rsid w:val="00351C8F"/>
    <w:rsid w:val="00351F9B"/>
    <w:rsid w:val="00352CC9"/>
    <w:rsid w:val="0035345B"/>
    <w:rsid w:val="003538A5"/>
    <w:rsid w:val="00353FC7"/>
    <w:rsid w:val="00354EFA"/>
    <w:rsid w:val="00355845"/>
    <w:rsid w:val="00355EB5"/>
    <w:rsid w:val="00355EF7"/>
    <w:rsid w:val="00356302"/>
    <w:rsid w:val="00356A7C"/>
    <w:rsid w:val="0035755F"/>
    <w:rsid w:val="00357754"/>
    <w:rsid w:val="00357E56"/>
    <w:rsid w:val="00360818"/>
    <w:rsid w:val="0036086A"/>
    <w:rsid w:val="00360CD6"/>
    <w:rsid w:val="0036115C"/>
    <w:rsid w:val="00362050"/>
    <w:rsid w:val="00362A82"/>
    <w:rsid w:val="00362C37"/>
    <w:rsid w:val="00362DB6"/>
    <w:rsid w:val="0036308D"/>
    <w:rsid w:val="003636C1"/>
    <w:rsid w:val="00364240"/>
    <w:rsid w:val="00365222"/>
    <w:rsid w:val="003658E5"/>
    <w:rsid w:val="00365E4E"/>
    <w:rsid w:val="00365E52"/>
    <w:rsid w:val="0036611C"/>
    <w:rsid w:val="00367F56"/>
    <w:rsid w:val="00370916"/>
    <w:rsid w:val="00370C84"/>
    <w:rsid w:val="003718FC"/>
    <w:rsid w:val="00371D71"/>
    <w:rsid w:val="003729D6"/>
    <w:rsid w:val="00372B39"/>
    <w:rsid w:val="00373244"/>
    <w:rsid w:val="003736D0"/>
    <w:rsid w:val="00373BA9"/>
    <w:rsid w:val="00373D2C"/>
    <w:rsid w:val="0037439A"/>
    <w:rsid w:val="003746EE"/>
    <w:rsid w:val="00374726"/>
    <w:rsid w:val="003756F8"/>
    <w:rsid w:val="003758F5"/>
    <w:rsid w:val="00375F24"/>
    <w:rsid w:val="00376910"/>
    <w:rsid w:val="003769DE"/>
    <w:rsid w:val="00376D1C"/>
    <w:rsid w:val="00377C03"/>
    <w:rsid w:val="00377EBC"/>
    <w:rsid w:val="00381319"/>
    <w:rsid w:val="00381593"/>
    <w:rsid w:val="003817A5"/>
    <w:rsid w:val="003817F8"/>
    <w:rsid w:val="00383656"/>
    <w:rsid w:val="00383760"/>
    <w:rsid w:val="00383D9D"/>
    <w:rsid w:val="00383ED9"/>
    <w:rsid w:val="003845C9"/>
    <w:rsid w:val="0038615F"/>
    <w:rsid w:val="003867C3"/>
    <w:rsid w:val="00386FF2"/>
    <w:rsid w:val="0038772F"/>
    <w:rsid w:val="00390432"/>
    <w:rsid w:val="003908E0"/>
    <w:rsid w:val="00390C28"/>
    <w:rsid w:val="00391413"/>
    <w:rsid w:val="003917F8"/>
    <w:rsid w:val="003919EA"/>
    <w:rsid w:val="00391D20"/>
    <w:rsid w:val="00392984"/>
    <w:rsid w:val="00392EF5"/>
    <w:rsid w:val="003933B4"/>
    <w:rsid w:val="00393B44"/>
    <w:rsid w:val="003941F4"/>
    <w:rsid w:val="00394D48"/>
    <w:rsid w:val="003955B9"/>
    <w:rsid w:val="00395E48"/>
    <w:rsid w:val="00396D7C"/>
    <w:rsid w:val="003974A0"/>
    <w:rsid w:val="003A04FF"/>
    <w:rsid w:val="003A0B53"/>
    <w:rsid w:val="003A0B9F"/>
    <w:rsid w:val="003A0E81"/>
    <w:rsid w:val="003A20BD"/>
    <w:rsid w:val="003A21E8"/>
    <w:rsid w:val="003A2565"/>
    <w:rsid w:val="003A33F2"/>
    <w:rsid w:val="003A3522"/>
    <w:rsid w:val="003A392A"/>
    <w:rsid w:val="003A3D65"/>
    <w:rsid w:val="003A3ECC"/>
    <w:rsid w:val="003A501A"/>
    <w:rsid w:val="003A57BE"/>
    <w:rsid w:val="003A5CC9"/>
    <w:rsid w:val="003A5E6B"/>
    <w:rsid w:val="003A5E9D"/>
    <w:rsid w:val="003A5E9E"/>
    <w:rsid w:val="003A5FB4"/>
    <w:rsid w:val="003A6261"/>
    <w:rsid w:val="003A682E"/>
    <w:rsid w:val="003A76B8"/>
    <w:rsid w:val="003A7DED"/>
    <w:rsid w:val="003B088C"/>
    <w:rsid w:val="003B0A0E"/>
    <w:rsid w:val="003B129D"/>
    <w:rsid w:val="003B1760"/>
    <w:rsid w:val="003B1870"/>
    <w:rsid w:val="003B1AD8"/>
    <w:rsid w:val="003B20B4"/>
    <w:rsid w:val="003B2662"/>
    <w:rsid w:val="003B3897"/>
    <w:rsid w:val="003B3D98"/>
    <w:rsid w:val="003B46B2"/>
    <w:rsid w:val="003B48B1"/>
    <w:rsid w:val="003B52DA"/>
    <w:rsid w:val="003B574E"/>
    <w:rsid w:val="003B5BFA"/>
    <w:rsid w:val="003B5F84"/>
    <w:rsid w:val="003B6281"/>
    <w:rsid w:val="003B6464"/>
    <w:rsid w:val="003B6579"/>
    <w:rsid w:val="003B741C"/>
    <w:rsid w:val="003B742B"/>
    <w:rsid w:val="003B7561"/>
    <w:rsid w:val="003B75B0"/>
    <w:rsid w:val="003B790C"/>
    <w:rsid w:val="003C02E8"/>
    <w:rsid w:val="003C04CE"/>
    <w:rsid w:val="003C05BF"/>
    <w:rsid w:val="003C112B"/>
    <w:rsid w:val="003C15A3"/>
    <w:rsid w:val="003C1683"/>
    <w:rsid w:val="003C1E83"/>
    <w:rsid w:val="003C22F6"/>
    <w:rsid w:val="003C2416"/>
    <w:rsid w:val="003C374B"/>
    <w:rsid w:val="003C37C4"/>
    <w:rsid w:val="003C398D"/>
    <w:rsid w:val="003C3B8E"/>
    <w:rsid w:val="003C3DBD"/>
    <w:rsid w:val="003C5A8B"/>
    <w:rsid w:val="003C5B76"/>
    <w:rsid w:val="003C5C69"/>
    <w:rsid w:val="003C6535"/>
    <w:rsid w:val="003C6FC0"/>
    <w:rsid w:val="003C720A"/>
    <w:rsid w:val="003C7F10"/>
    <w:rsid w:val="003D0A9E"/>
    <w:rsid w:val="003D0BAA"/>
    <w:rsid w:val="003D0BFB"/>
    <w:rsid w:val="003D1058"/>
    <w:rsid w:val="003D1E8C"/>
    <w:rsid w:val="003D22FC"/>
    <w:rsid w:val="003D36BA"/>
    <w:rsid w:val="003D3A2C"/>
    <w:rsid w:val="003D3A6C"/>
    <w:rsid w:val="003D3B08"/>
    <w:rsid w:val="003D3DCB"/>
    <w:rsid w:val="003D43CB"/>
    <w:rsid w:val="003D4749"/>
    <w:rsid w:val="003D4757"/>
    <w:rsid w:val="003D4989"/>
    <w:rsid w:val="003D4E15"/>
    <w:rsid w:val="003D50C6"/>
    <w:rsid w:val="003D57AF"/>
    <w:rsid w:val="003D5841"/>
    <w:rsid w:val="003D5F72"/>
    <w:rsid w:val="003D616E"/>
    <w:rsid w:val="003D6D43"/>
    <w:rsid w:val="003D72ED"/>
    <w:rsid w:val="003D741C"/>
    <w:rsid w:val="003D7C38"/>
    <w:rsid w:val="003D7FAC"/>
    <w:rsid w:val="003E021C"/>
    <w:rsid w:val="003E053A"/>
    <w:rsid w:val="003E09F2"/>
    <w:rsid w:val="003E1C56"/>
    <w:rsid w:val="003E2AB4"/>
    <w:rsid w:val="003E2F28"/>
    <w:rsid w:val="003E32D0"/>
    <w:rsid w:val="003E39AA"/>
    <w:rsid w:val="003E3F30"/>
    <w:rsid w:val="003E3F79"/>
    <w:rsid w:val="003E484A"/>
    <w:rsid w:val="003E5376"/>
    <w:rsid w:val="003E5701"/>
    <w:rsid w:val="003E66DE"/>
    <w:rsid w:val="003E7132"/>
    <w:rsid w:val="003F03FE"/>
    <w:rsid w:val="003F1400"/>
    <w:rsid w:val="003F1CC2"/>
    <w:rsid w:val="003F1F35"/>
    <w:rsid w:val="003F284C"/>
    <w:rsid w:val="003F3CFF"/>
    <w:rsid w:val="003F4839"/>
    <w:rsid w:val="003F4CCD"/>
    <w:rsid w:val="003F5420"/>
    <w:rsid w:val="003F55F7"/>
    <w:rsid w:val="003F5736"/>
    <w:rsid w:val="003F65DD"/>
    <w:rsid w:val="003F6B8F"/>
    <w:rsid w:val="003F6C04"/>
    <w:rsid w:val="003F6D06"/>
    <w:rsid w:val="003F709C"/>
    <w:rsid w:val="003F7265"/>
    <w:rsid w:val="003F7DEB"/>
    <w:rsid w:val="003F7F40"/>
    <w:rsid w:val="004006D1"/>
    <w:rsid w:val="00400FC1"/>
    <w:rsid w:val="00401073"/>
    <w:rsid w:val="0040179F"/>
    <w:rsid w:val="004017D3"/>
    <w:rsid w:val="0040262C"/>
    <w:rsid w:val="004026C8"/>
    <w:rsid w:val="00402A36"/>
    <w:rsid w:val="00403B55"/>
    <w:rsid w:val="00404061"/>
    <w:rsid w:val="00405605"/>
    <w:rsid w:val="004056C0"/>
    <w:rsid w:val="0040623F"/>
    <w:rsid w:val="00406A59"/>
    <w:rsid w:val="00407083"/>
    <w:rsid w:val="00407E49"/>
    <w:rsid w:val="004105F4"/>
    <w:rsid w:val="00411A2F"/>
    <w:rsid w:val="00412145"/>
    <w:rsid w:val="00412178"/>
    <w:rsid w:val="004125D9"/>
    <w:rsid w:val="00412A6E"/>
    <w:rsid w:val="00413032"/>
    <w:rsid w:val="004137CB"/>
    <w:rsid w:val="00413E0F"/>
    <w:rsid w:val="0041465E"/>
    <w:rsid w:val="004146E3"/>
    <w:rsid w:val="00414E89"/>
    <w:rsid w:val="00415036"/>
    <w:rsid w:val="0041512B"/>
    <w:rsid w:val="00415859"/>
    <w:rsid w:val="00415C2E"/>
    <w:rsid w:val="00415FBF"/>
    <w:rsid w:val="004169CA"/>
    <w:rsid w:val="00417170"/>
    <w:rsid w:val="0041771E"/>
    <w:rsid w:val="0041793B"/>
    <w:rsid w:val="00420274"/>
    <w:rsid w:val="00422A81"/>
    <w:rsid w:val="004235E2"/>
    <w:rsid w:val="004242BC"/>
    <w:rsid w:val="004246E4"/>
    <w:rsid w:val="00425247"/>
    <w:rsid w:val="00425446"/>
    <w:rsid w:val="00425B4C"/>
    <w:rsid w:val="00425D80"/>
    <w:rsid w:val="00425F7F"/>
    <w:rsid w:val="00426139"/>
    <w:rsid w:val="004261DD"/>
    <w:rsid w:val="00426912"/>
    <w:rsid w:val="004269CC"/>
    <w:rsid w:val="00426FE6"/>
    <w:rsid w:val="00427177"/>
    <w:rsid w:val="00427817"/>
    <w:rsid w:val="00430F2C"/>
    <w:rsid w:val="0043159B"/>
    <w:rsid w:val="00431E85"/>
    <w:rsid w:val="00432010"/>
    <w:rsid w:val="004323B7"/>
    <w:rsid w:val="004325C5"/>
    <w:rsid w:val="00432943"/>
    <w:rsid w:val="004329E9"/>
    <w:rsid w:val="00433086"/>
    <w:rsid w:val="00434181"/>
    <w:rsid w:val="004346E5"/>
    <w:rsid w:val="004350F3"/>
    <w:rsid w:val="00435E51"/>
    <w:rsid w:val="00435EBE"/>
    <w:rsid w:val="00436E73"/>
    <w:rsid w:val="0044081C"/>
    <w:rsid w:val="00440E28"/>
    <w:rsid w:val="0044154D"/>
    <w:rsid w:val="00441BF6"/>
    <w:rsid w:val="00442073"/>
    <w:rsid w:val="004421EA"/>
    <w:rsid w:val="004423FF"/>
    <w:rsid w:val="00442F65"/>
    <w:rsid w:val="00443623"/>
    <w:rsid w:val="0044384D"/>
    <w:rsid w:val="00443FD7"/>
    <w:rsid w:val="00444013"/>
    <w:rsid w:val="0044433A"/>
    <w:rsid w:val="004443C3"/>
    <w:rsid w:val="00444B75"/>
    <w:rsid w:val="00444D7B"/>
    <w:rsid w:val="00445023"/>
    <w:rsid w:val="00445A31"/>
    <w:rsid w:val="00445B6A"/>
    <w:rsid w:val="00445F28"/>
    <w:rsid w:val="00446320"/>
    <w:rsid w:val="004467CE"/>
    <w:rsid w:val="00446914"/>
    <w:rsid w:val="0045008D"/>
    <w:rsid w:val="0045013C"/>
    <w:rsid w:val="00450463"/>
    <w:rsid w:val="00450F8F"/>
    <w:rsid w:val="00451496"/>
    <w:rsid w:val="0045188B"/>
    <w:rsid w:val="00451E2B"/>
    <w:rsid w:val="00451F7B"/>
    <w:rsid w:val="00452EC2"/>
    <w:rsid w:val="0045303D"/>
    <w:rsid w:val="00453107"/>
    <w:rsid w:val="00453B7D"/>
    <w:rsid w:val="00453C0F"/>
    <w:rsid w:val="00453C4E"/>
    <w:rsid w:val="00453DD1"/>
    <w:rsid w:val="00454089"/>
    <w:rsid w:val="0045444F"/>
    <w:rsid w:val="00454BD5"/>
    <w:rsid w:val="004557EB"/>
    <w:rsid w:val="00455BE6"/>
    <w:rsid w:val="0045686D"/>
    <w:rsid w:val="00456B52"/>
    <w:rsid w:val="00456BA6"/>
    <w:rsid w:val="00457A7E"/>
    <w:rsid w:val="00457F15"/>
    <w:rsid w:val="00457F49"/>
    <w:rsid w:val="00461448"/>
    <w:rsid w:val="00462210"/>
    <w:rsid w:val="00462372"/>
    <w:rsid w:val="004637CA"/>
    <w:rsid w:val="00463A13"/>
    <w:rsid w:val="00464B84"/>
    <w:rsid w:val="004659E3"/>
    <w:rsid w:val="00466187"/>
    <w:rsid w:val="0046699D"/>
    <w:rsid w:val="004675A2"/>
    <w:rsid w:val="00467ED6"/>
    <w:rsid w:val="00467F9A"/>
    <w:rsid w:val="004709C3"/>
    <w:rsid w:val="00470AD4"/>
    <w:rsid w:val="004710D4"/>
    <w:rsid w:val="00471190"/>
    <w:rsid w:val="004719F6"/>
    <w:rsid w:val="00471A38"/>
    <w:rsid w:val="00472737"/>
    <w:rsid w:val="00473534"/>
    <w:rsid w:val="004739DD"/>
    <w:rsid w:val="004740B5"/>
    <w:rsid w:val="004742ED"/>
    <w:rsid w:val="00474868"/>
    <w:rsid w:val="00475191"/>
    <w:rsid w:val="0047568D"/>
    <w:rsid w:val="004758EC"/>
    <w:rsid w:val="00475A12"/>
    <w:rsid w:val="00475C96"/>
    <w:rsid w:val="00476513"/>
    <w:rsid w:val="0047660A"/>
    <w:rsid w:val="00476A31"/>
    <w:rsid w:val="0047775E"/>
    <w:rsid w:val="004809C8"/>
    <w:rsid w:val="00480FD7"/>
    <w:rsid w:val="0048138E"/>
    <w:rsid w:val="00481447"/>
    <w:rsid w:val="00482FF7"/>
    <w:rsid w:val="0048330F"/>
    <w:rsid w:val="00486A74"/>
    <w:rsid w:val="00486EA6"/>
    <w:rsid w:val="004876DC"/>
    <w:rsid w:val="00487CDD"/>
    <w:rsid w:val="00491225"/>
    <w:rsid w:val="0049139B"/>
    <w:rsid w:val="0049166D"/>
    <w:rsid w:val="0049194A"/>
    <w:rsid w:val="00491B4D"/>
    <w:rsid w:val="00491BE8"/>
    <w:rsid w:val="004933B7"/>
    <w:rsid w:val="0049382D"/>
    <w:rsid w:val="00494599"/>
    <w:rsid w:val="00494841"/>
    <w:rsid w:val="00494DFB"/>
    <w:rsid w:val="0049512A"/>
    <w:rsid w:val="0049543C"/>
    <w:rsid w:val="004955E6"/>
    <w:rsid w:val="00495601"/>
    <w:rsid w:val="004958E4"/>
    <w:rsid w:val="00495FE8"/>
    <w:rsid w:val="0049643A"/>
    <w:rsid w:val="0049697B"/>
    <w:rsid w:val="00496AF2"/>
    <w:rsid w:val="0049768B"/>
    <w:rsid w:val="004976DD"/>
    <w:rsid w:val="004A0155"/>
    <w:rsid w:val="004A08B2"/>
    <w:rsid w:val="004A12B5"/>
    <w:rsid w:val="004A1445"/>
    <w:rsid w:val="004A17A7"/>
    <w:rsid w:val="004A17C3"/>
    <w:rsid w:val="004A19D9"/>
    <w:rsid w:val="004A1B7A"/>
    <w:rsid w:val="004A1F8C"/>
    <w:rsid w:val="004A2136"/>
    <w:rsid w:val="004A22AF"/>
    <w:rsid w:val="004A30F5"/>
    <w:rsid w:val="004A338A"/>
    <w:rsid w:val="004A396C"/>
    <w:rsid w:val="004A4948"/>
    <w:rsid w:val="004A4CAB"/>
    <w:rsid w:val="004A4CE6"/>
    <w:rsid w:val="004A4FCE"/>
    <w:rsid w:val="004A5121"/>
    <w:rsid w:val="004A5A02"/>
    <w:rsid w:val="004A622C"/>
    <w:rsid w:val="004A6496"/>
    <w:rsid w:val="004A6ED7"/>
    <w:rsid w:val="004A77ED"/>
    <w:rsid w:val="004A7919"/>
    <w:rsid w:val="004A7AA7"/>
    <w:rsid w:val="004B03D7"/>
    <w:rsid w:val="004B04E9"/>
    <w:rsid w:val="004B060D"/>
    <w:rsid w:val="004B0A44"/>
    <w:rsid w:val="004B0AE8"/>
    <w:rsid w:val="004B0FB2"/>
    <w:rsid w:val="004B0FE1"/>
    <w:rsid w:val="004B10A9"/>
    <w:rsid w:val="004B1412"/>
    <w:rsid w:val="004B1D3E"/>
    <w:rsid w:val="004B2237"/>
    <w:rsid w:val="004B22B9"/>
    <w:rsid w:val="004B2B6C"/>
    <w:rsid w:val="004B2E0D"/>
    <w:rsid w:val="004B3342"/>
    <w:rsid w:val="004B4308"/>
    <w:rsid w:val="004B51C7"/>
    <w:rsid w:val="004B52D8"/>
    <w:rsid w:val="004B633E"/>
    <w:rsid w:val="004B6563"/>
    <w:rsid w:val="004B7045"/>
    <w:rsid w:val="004B71C1"/>
    <w:rsid w:val="004B754D"/>
    <w:rsid w:val="004B75A9"/>
    <w:rsid w:val="004C07C1"/>
    <w:rsid w:val="004C0B0C"/>
    <w:rsid w:val="004C0F28"/>
    <w:rsid w:val="004C1BC8"/>
    <w:rsid w:val="004C2907"/>
    <w:rsid w:val="004C2C46"/>
    <w:rsid w:val="004C4F6F"/>
    <w:rsid w:val="004C5395"/>
    <w:rsid w:val="004C5627"/>
    <w:rsid w:val="004C5A5F"/>
    <w:rsid w:val="004C5D40"/>
    <w:rsid w:val="004C616D"/>
    <w:rsid w:val="004C6746"/>
    <w:rsid w:val="004C6E44"/>
    <w:rsid w:val="004C79BD"/>
    <w:rsid w:val="004C7DF9"/>
    <w:rsid w:val="004D037F"/>
    <w:rsid w:val="004D07D2"/>
    <w:rsid w:val="004D111B"/>
    <w:rsid w:val="004D2034"/>
    <w:rsid w:val="004D28E5"/>
    <w:rsid w:val="004D2A12"/>
    <w:rsid w:val="004D30DA"/>
    <w:rsid w:val="004D354A"/>
    <w:rsid w:val="004D42DC"/>
    <w:rsid w:val="004D480E"/>
    <w:rsid w:val="004D4A57"/>
    <w:rsid w:val="004D4B75"/>
    <w:rsid w:val="004D4CBC"/>
    <w:rsid w:val="004D4EDD"/>
    <w:rsid w:val="004D4F3B"/>
    <w:rsid w:val="004D52FD"/>
    <w:rsid w:val="004D53F3"/>
    <w:rsid w:val="004D5671"/>
    <w:rsid w:val="004D63D8"/>
    <w:rsid w:val="004D709B"/>
    <w:rsid w:val="004D70A3"/>
    <w:rsid w:val="004D7512"/>
    <w:rsid w:val="004D7949"/>
    <w:rsid w:val="004D7A3F"/>
    <w:rsid w:val="004D7ACB"/>
    <w:rsid w:val="004E0E89"/>
    <w:rsid w:val="004E10DC"/>
    <w:rsid w:val="004E175C"/>
    <w:rsid w:val="004E1A9C"/>
    <w:rsid w:val="004E1E2B"/>
    <w:rsid w:val="004E21E0"/>
    <w:rsid w:val="004E2487"/>
    <w:rsid w:val="004E311F"/>
    <w:rsid w:val="004E334A"/>
    <w:rsid w:val="004E3B57"/>
    <w:rsid w:val="004E4D80"/>
    <w:rsid w:val="004E541B"/>
    <w:rsid w:val="004E5522"/>
    <w:rsid w:val="004E794E"/>
    <w:rsid w:val="004E7AB3"/>
    <w:rsid w:val="004E7F8D"/>
    <w:rsid w:val="004F0B3B"/>
    <w:rsid w:val="004F120C"/>
    <w:rsid w:val="004F153A"/>
    <w:rsid w:val="004F18D3"/>
    <w:rsid w:val="004F20A4"/>
    <w:rsid w:val="004F290C"/>
    <w:rsid w:val="004F33B6"/>
    <w:rsid w:val="004F3C41"/>
    <w:rsid w:val="004F463F"/>
    <w:rsid w:val="004F4C35"/>
    <w:rsid w:val="004F5DF1"/>
    <w:rsid w:val="004F6C42"/>
    <w:rsid w:val="004F78B2"/>
    <w:rsid w:val="00500200"/>
    <w:rsid w:val="00500894"/>
    <w:rsid w:val="00501284"/>
    <w:rsid w:val="005020B4"/>
    <w:rsid w:val="00502110"/>
    <w:rsid w:val="0050251A"/>
    <w:rsid w:val="00502881"/>
    <w:rsid w:val="005029C2"/>
    <w:rsid w:val="00503250"/>
    <w:rsid w:val="00503600"/>
    <w:rsid w:val="00504D71"/>
    <w:rsid w:val="00505E47"/>
    <w:rsid w:val="00506317"/>
    <w:rsid w:val="00506670"/>
    <w:rsid w:val="005074B8"/>
    <w:rsid w:val="00507763"/>
    <w:rsid w:val="00507765"/>
    <w:rsid w:val="00507A1A"/>
    <w:rsid w:val="00507B40"/>
    <w:rsid w:val="005107B0"/>
    <w:rsid w:val="005114F4"/>
    <w:rsid w:val="00511520"/>
    <w:rsid w:val="005115CE"/>
    <w:rsid w:val="00511CB3"/>
    <w:rsid w:val="00511D84"/>
    <w:rsid w:val="00511DFC"/>
    <w:rsid w:val="00511EFE"/>
    <w:rsid w:val="005123CF"/>
    <w:rsid w:val="00512432"/>
    <w:rsid w:val="0051281C"/>
    <w:rsid w:val="00512A2D"/>
    <w:rsid w:val="00513FBC"/>
    <w:rsid w:val="005145FA"/>
    <w:rsid w:val="00514E96"/>
    <w:rsid w:val="00515593"/>
    <w:rsid w:val="005159D5"/>
    <w:rsid w:val="00515B75"/>
    <w:rsid w:val="00515E1A"/>
    <w:rsid w:val="00516720"/>
    <w:rsid w:val="005172CE"/>
    <w:rsid w:val="005178A3"/>
    <w:rsid w:val="00517DD2"/>
    <w:rsid w:val="005200BE"/>
    <w:rsid w:val="005204EB"/>
    <w:rsid w:val="005204FB"/>
    <w:rsid w:val="0052050A"/>
    <w:rsid w:val="005219C4"/>
    <w:rsid w:val="00521F61"/>
    <w:rsid w:val="00522A8A"/>
    <w:rsid w:val="00522C61"/>
    <w:rsid w:val="00522FC4"/>
    <w:rsid w:val="005231C1"/>
    <w:rsid w:val="00523555"/>
    <w:rsid w:val="00523B78"/>
    <w:rsid w:val="005240AF"/>
    <w:rsid w:val="0052425C"/>
    <w:rsid w:val="00527C1A"/>
    <w:rsid w:val="0053006F"/>
    <w:rsid w:val="00530ECA"/>
    <w:rsid w:val="00531CEA"/>
    <w:rsid w:val="00531DFC"/>
    <w:rsid w:val="005325C5"/>
    <w:rsid w:val="00532601"/>
    <w:rsid w:val="005333CB"/>
    <w:rsid w:val="0053350A"/>
    <w:rsid w:val="00533771"/>
    <w:rsid w:val="00533BE3"/>
    <w:rsid w:val="00533EFD"/>
    <w:rsid w:val="00534AEF"/>
    <w:rsid w:val="00534C8E"/>
    <w:rsid w:val="00535331"/>
    <w:rsid w:val="0053556A"/>
    <w:rsid w:val="0053578F"/>
    <w:rsid w:val="00535A9F"/>
    <w:rsid w:val="005372F2"/>
    <w:rsid w:val="0053746A"/>
    <w:rsid w:val="005402D9"/>
    <w:rsid w:val="00540E35"/>
    <w:rsid w:val="00542C02"/>
    <w:rsid w:val="00542F68"/>
    <w:rsid w:val="00543525"/>
    <w:rsid w:val="00543ED7"/>
    <w:rsid w:val="00544893"/>
    <w:rsid w:val="00544E0F"/>
    <w:rsid w:val="00544EA9"/>
    <w:rsid w:val="005452A8"/>
    <w:rsid w:val="00545702"/>
    <w:rsid w:val="00545F9D"/>
    <w:rsid w:val="00546783"/>
    <w:rsid w:val="00546DF4"/>
    <w:rsid w:val="005474F5"/>
    <w:rsid w:val="005478FF"/>
    <w:rsid w:val="00547D2B"/>
    <w:rsid w:val="00547D83"/>
    <w:rsid w:val="00550C7F"/>
    <w:rsid w:val="00550CB1"/>
    <w:rsid w:val="00551922"/>
    <w:rsid w:val="005521BF"/>
    <w:rsid w:val="00552E9A"/>
    <w:rsid w:val="005533ED"/>
    <w:rsid w:val="005536B4"/>
    <w:rsid w:val="00553BD4"/>
    <w:rsid w:val="00553D0E"/>
    <w:rsid w:val="0055447B"/>
    <w:rsid w:val="00554F5A"/>
    <w:rsid w:val="00555037"/>
    <w:rsid w:val="00555577"/>
    <w:rsid w:val="005556B0"/>
    <w:rsid w:val="0055589B"/>
    <w:rsid w:val="0055741B"/>
    <w:rsid w:val="005609EA"/>
    <w:rsid w:val="00560AD8"/>
    <w:rsid w:val="00560F3C"/>
    <w:rsid w:val="005622E1"/>
    <w:rsid w:val="0056286E"/>
    <w:rsid w:val="00562AB2"/>
    <w:rsid w:val="00563F1A"/>
    <w:rsid w:val="0056445A"/>
    <w:rsid w:val="00564DE2"/>
    <w:rsid w:val="00566E7E"/>
    <w:rsid w:val="00566F07"/>
    <w:rsid w:val="00567871"/>
    <w:rsid w:val="00570AE7"/>
    <w:rsid w:val="00571208"/>
    <w:rsid w:val="0057134E"/>
    <w:rsid w:val="0057162F"/>
    <w:rsid w:val="00571AB6"/>
    <w:rsid w:val="00572655"/>
    <w:rsid w:val="0057292C"/>
    <w:rsid w:val="00572DE3"/>
    <w:rsid w:val="00572E38"/>
    <w:rsid w:val="00573044"/>
    <w:rsid w:val="00573299"/>
    <w:rsid w:val="005732A5"/>
    <w:rsid w:val="00573D47"/>
    <w:rsid w:val="005741FC"/>
    <w:rsid w:val="0057637F"/>
    <w:rsid w:val="005764F0"/>
    <w:rsid w:val="005765EE"/>
    <w:rsid w:val="005801CD"/>
    <w:rsid w:val="0058072E"/>
    <w:rsid w:val="00580933"/>
    <w:rsid w:val="005815F5"/>
    <w:rsid w:val="00582320"/>
    <w:rsid w:val="005823EE"/>
    <w:rsid w:val="00582413"/>
    <w:rsid w:val="00582BD3"/>
    <w:rsid w:val="005836B7"/>
    <w:rsid w:val="00583F6D"/>
    <w:rsid w:val="00584293"/>
    <w:rsid w:val="00584330"/>
    <w:rsid w:val="00585229"/>
    <w:rsid w:val="0058541D"/>
    <w:rsid w:val="00585EC3"/>
    <w:rsid w:val="005866F2"/>
    <w:rsid w:val="0058672E"/>
    <w:rsid w:val="005870A4"/>
    <w:rsid w:val="00587448"/>
    <w:rsid w:val="00587527"/>
    <w:rsid w:val="005876AF"/>
    <w:rsid w:val="005900B6"/>
    <w:rsid w:val="005903F6"/>
    <w:rsid w:val="00591B1B"/>
    <w:rsid w:val="00591CF4"/>
    <w:rsid w:val="00591F0D"/>
    <w:rsid w:val="00593187"/>
    <w:rsid w:val="0059353B"/>
    <w:rsid w:val="00593F72"/>
    <w:rsid w:val="00594002"/>
    <w:rsid w:val="0059493F"/>
    <w:rsid w:val="005951D0"/>
    <w:rsid w:val="00595733"/>
    <w:rsid w:val="00595FD4"/>
    <w:rsid w:val="00596275"/>
    <w:rsid w:val="005963D9"/>
    <w:rsid w:val="005967A0"/>
    <w:rsid w:val="00596A0B"/>
    <w:rsid w:val="00596E35"/>
    <w:rsid w:val="00596E62"/>
    <w:rsid w:val="00597CFE"/>
    <w:rsid w:val="005A004F"/>
    <w:rsid w:val="005A06D1"/>
    <w:rsid w:val="005A11F9"/>
    <w:rsid w:val="005A181D"/>
    <w:rsid w:val="005A1AB7"/>
    <w:rsid w:val="005A1E6E"/>
    <w:rsid w:val="005A2271"/>
    <w:rsid w:val="005A33FC"/>
    <w:rsid w:val="005A3401"/>
    <w:rsid w:val="005A373E"/>
    <w:rsid w:val="005A4011"/>
    <w:rsid w:val="005A4EED"/>
    <w:rsid w:val="005A4F7E"/>
    <w:rsid w:val="005A5961"/>
    <w:rsid w:val="005A6068"/>
    <w:rsid w:val="005A6185"/>
    <w:rsid w:val="005A6214"/>
    <w:rsid w:val="005A63C0"/>
    <w:rsid w:val="005A63DD"/>
    <w:rsid w:val="005A7745"/>
    <w:rsid w:val="005A77DC"/>
    <w:rsid w:val="005B059C"/>
    <w:rsid w:val="005B1C0F"/>
    <w:rsid w:val="005B267C"/>
    <w:rsid w:val="005B31DA"/>
    <w:rsid w:val="005B3468"/>
    <w:rsid w:val="005B3E08"/>
    <w:rsid w:val="005B4357"/>
    <w:rsid w:val="005B60D9"/>
    <w:rsid w:val="005B72B6"/>
    <w:rsid w:val="005C009C"/>
    <w:rsid w:val="005C04CD"/>
    <w:rsid w:val="005C0594"/>
    <w:rsid w:val="005C183A"/>
    <w:rsid w:val="005C1FB1"/>
    <w:rsid w:val="005C1FEC"/>
    <w:rsid w:val="005C2E02"/>
    <w:rsid w:val="005C2F3C"/>
    <w:rsid w:val="005C3106"/>
    <w:rsid w:val="005C3118"/>
    <w:rsid w:val="005C3AAA"/>
    <w:rsid w:val="005C4112"/>
    <w:rsid w:val="005C4178"/>
    <w:rsid w:val="005C41A0"/>
    <w:rsid w:val="005C5F7C"/>
    <w:rsid w:val="005C608E"/>
    <w:rsid w:val="005C60B5"/>
    <w:rsid w:val="005C6651"/>
    <w:rsid w:val="005C6A62"/>
    <w:rsid w:val="005D05B2"/>
    <w:rsid w:val="005D091B"/>
    <w:rsid w:val="005D0ACF"/>
    <w:rsid w:val="005D0E75"/>
    <w:rsid w:val="005D12A2"/>
    <w:rsid w:val="005D2A98"/>
    <w:rsid w:val="005D2E75"/>
    <w:rsid w:val="005D3A73"/>
    <w:rsid w:val="005D5548"/>
    <w:rsid w:val="005D62E5"/>
    <w:rsid w:val="005D6338"/>
    <w:rsid w:val="005D6692"/>
    <w:rsid w:val="005D671B"/>
    <w:rsid w:val="005D68B3"/>
    <w:rsid w:val="005D7215"/>
    <w:rsid w:val="005D72AD"/>
    <w:rsid w:val="005D74F3"/>
    <w:rsid w:val="005D78B0"/>
    <w:rsid w:val="005E0BAB"/>
    <w:rsid w:val="005E1B8B"/>
    <w:rsid w:val="005E1DD0"/>
    <w:rsid w:val="005E1F0E"/>
    <w:rsid w:val="005E24F4"/>
    <w:rsid w:val="005E2BDF"/>
    <w:rsid w:val="005E3237"/>
    <w:rsid w:val="005E3761"/>
    <w:rsid w:val="005E422B"/>
    <w:rsid w:val="005E43F0"/>
    <w:rsid w:val="005E443A"/>
    <w:rsid w:val="005E495D"/>
    <w:rsid w:val="005E4986"/>
    <w:rsid w:val="005E4C54"/>
    <w:rsid w:val="005E57DC"/>
    <w:rsid w:val="005E5BC4"/>
    <w:rsid w:val="005E6203"/>
    <w:rsid w:val="005E69E1"/>
    <w:rsid w:val="005E6D4A"/>
    <w:rsid w:val="005E7564"/>
    <w:rsid w:val="005F023D"/>
    <w:rsid w:val="005F029C"/>
    <w:rsid w:val="005F08E9"/>
    <w:rsid w:val="005F1FE0"/>
    <w:rsid w:val="005F20AB"/>
    <w:rsid w:val="005F212C"/>
    <w:rsid w:val="005F2254"/>
    <w:rsid w:val="005F250F"/>
    <w:rsid w:val="005F33C1"/>
    <w:rsid w:val="005F33C5"/>
    <w:rsid w:val="005F3672"/>
    <w:rsid w:val="005F385B"/>
    <w:rsid w:val="005F391E"/>
    <w:rsid w:val="005F4856"/>
    <w:rsid w:val="005F49EE"/>
    <w:rsid w:val="005F4E4D"/>
    <w:rsid w:val="005F4F29"/>
    <w:rsid w:val="005F5352"/>
    <w:rsid w:val="005F5FAA"/>
    <w:rsid w:val="005F77CE"/>
    <w:rsid w:val="00600380"/>
    <w:rsid w:val="0060056A"/>
    <w:rsid w:val="006019BE"/>
    <w:rsid w:val="006019FF"/>
    <w:rsid w:val="006025D6"/>
    <w:rsid w:val="0060265C"/>
    <w:rsid w:val="00602A9E"/>
    <w:rsid w:val="006049DA"/>
    <w:rsid w:val="00604D6C"/>
    <w:rsid w:val="00605665"/>
    <w:rsid w:val="0060574F"/>
    <w:rsid w:val="00605817"/>
    <w:rsid w:val="00605CD2"/>
    <w:rsid w:val="00605D1C"/>
    <w:rsid w:val="006061C3"/>
    <w:rsid w:val="00607058"/>
    <w:rsid w:val="00607221"/>
    <w:rsid w:val="00607C54"/>
    <w:rsid w:val="006101F2"/>
    <w:rsid w:val="006108C3"/>
    <w:rsid w:val="00610C85"/>
    <w:rsid w:val="0061240E"/>
    <w:rsid w:val="00612681"/>
    <w:rsid w:val="00612CA5"/>
    <w:rsid w:val="00613170"/>
    <w:rsid w:val="00613433"/>
    <w:rsid w:val="00613680"/>
    <w:rsid w:val="006140DE"/>
    <w:rsid w:val="00614B14"/>
    <w:rsid w:val="00614F74"/>
    <w:rsid w:val="006156A3"/>
    <w:rsid w:val="00616C72"/>
    <w:rsid w:val="00617766"/>
    <w:rsid w:val="00617966"/>
    <w:rsid w:val="00617B4D"/>
    <w:rsid w:val="00621DF3"/>
    <w:rsid w:val="00622054"/>
    <w:rsid w:val="00622058"/>
    <w:rsid w:val="0062276F"/>
    <w:rsid w:val="006228A7"/>
    <w:rsid w:val="00622B30"/>
    <w:rsid w:val="006230F1"/>
    <w:rsid w:val="0062386D"/>
    <w:rsid w:val="00623EB4"/>
    <w:rsid w:val="00623EED"/>
    <w:rsid w:val="00623FA9"/>
    <w:rsid w:val="00624141"/>
    <w:rsid w:val="006242D4"/>
    <w:rsid w:val="0062503C"/>
    <w:rsid w:val="006267F6"/>
    <w:rsid w:val="00626898"/>
    <w:rsid w:val="0062721B"/>
    <w:rsid w:val="006272A5"/>
    <w:rsid w:val="00627893"/>
    <w:rsid w:val="00630290"/>
    <w:rsid w:val="00630AA0"/>
    <w:rsid w:val="00631139"/>
    <w:rsid w:val="00631DF1"/>
    <w:rsid w:val="006326FB"/>
    <w:rsid w:val="00632ACF"/>
    <w:rsid w:val="00633B67"/>
    <w:rsid w:val="006358BE"/>
    <w:rsid w:val="00637233"/>
    <w:rsid w:val="006378A6"/>
    <w:rsid w:val="0064042C"/>
    <w:rsid w:val="006406C7"/>
    <w:rsid w:val="00640F8A"/>
    <w:rsid w:val="00641880"/>
    <w:rsid w:val="0064268A"/>
    <w:rsid w:val="00642DCF"/>
    <w:rsid w:val="00643927"/>
    <w:rsid w:val="00643D93"/>
    <w:rsid w:val="0064474C"/>
    <w:rsid w:val="006458A2"/>
    <w:rsid w:val="00645B28"/>
    <w:rsid w:val="00646A61"/>
    <w:rsid w:val="00646B10"/>
    <w:rsid w:val="006476EB"/>
    <w:rsid w:val="006478B6"/>
    <w:rsid w:val="0064795F"/>
    <w:rsid w:val="006479C2"/>
    <w:rsid w:val="006479EB"/>
    <w:rsid w:val="00647AC9"/>
    <w:rsid w:val="00647D0B"/>
    <w:rsid w:val="006500E3"/>
    <w:rsid w:val="00650152"/>
    <w:rsid w:val="006502AD"/>
    <w:rsid w:val="0065208A"/>
    <w:rsid w:val="006529E4"/>
    <w:rsid w:val="00652D19"/>
    <w:rsid w:val="006534C6"/>
    <w:rsid w:val="00653733"/>
    <w:rsid w:val="006537CD"/>
    <w:rsid w:val="0065413B"/>
    <w:rsid w:val="006548B9"/>
    <w:rsid w:val="00654E23"/>
    <w:rsid w:val="00655041"/>
    <w:rsid w:val="00655767"/>
    <w:rsid w:val="00655A19"/>
    <w:rsid w:val="00655AF4"/>
    <w:rsid w:val="00656AB6"/>
    <w:rsid w:val="0065712B"/>
    <w:rsid w:val="006573C7"/>
    <w:rsid w:val="006575B4"/>
    <w:rsid w:val="00657849"/>
    <w:rsid w:val="00657AAD"/>
    <w:rsid w:val="00660928"/>
    <w:rsid w:val="006609A3"/>
    <w:rsid w:val="00661AC3"/>
    <w:rsid w:val="0066302E"/>
    <w:rsid w:val="006630CC"/>
    <w:rsid w:val="006631F6"/>
    <w:rsid w:val="00663339"/>
    <w:rsid w:val="006633CE"/>
    <w:rsid w:val="0066354D"/>
    <w:rsid w:val="00663565"/>
    <w:rsid w:val="00663B44"/>
    <w:rsid w:val="00663E74"/>
    <w:rsid w:val="0066411C"/>
    <w:rsid w:val="0066436F"/>
    <w:rsid w:val="0066628B"/>
    <w:rsid w:val="00666DF3"/>
    <w:rsid w:val="00667C43"/>
    <w:rsid w:val="00667DB5"/>
    <w:rsid w:val="00670764"/>
    <w:rsid w:val="00670C2A"/>
    <w:rsid w:val="006716A9"/>
    <w:rsid w:val="00671988"/>
    <w:rsid w:val="00671AB5"/>
    <w:rsid w:val="00672C82"/>
    <w:rsid w:val="006730CA"/>
    <w:rsid w:val="006732E4"/>
    <w:rsid w:val="0067380D"/>
    <w:rsid w:val="006738EA"/>
    <w:rsid w:val="00673EF4"/>
    <w:rsid w:val="00674309"/>
    <w:rsid w:val="00674833"/>
    <w:rsid w:val="006748DA"/>
    <w:rsid w:val="00674AA8"/>
    <w:rsid w:val="00674C6D"/>
    <w:rsid w:val="00674EEA"/>
    <w:rsid w:val="00675322"/>
    <w:rsid w:val="00675CE5"/>
    <w:rsid w:val="00675E77"/>
    <w:rsid w:val="006760A2"/>
    <w:rsid w:val="006769BD"/>
    <w:rsid w:val="00676A6B"/>
    <w:rsid w:val="00676E2F"/>
    <w:rsid w:val="00676F3F"/>
    <w:rsid w:val="00676F65"/>
    <w:rsid w:val="00677619"/>
    <w:rsid w:val="006807CC"/>
    <w:rsid w:val="00680DFD"/>
    <w:rsid w:val="00680F7F"/>
    <w:rsid w:val="00681D5E"/>
    <w:rsid w:val="0068328F"/>
    <w:rsid w:val="006832E0"/>
    <w:rsid w:val="006835C1"/>
    <w:rsid w:val="00683886"/>
    <w:rsid w:val="00684763"/>
    <w:rsid w:val="0068497D"/>
    <w:rsid w:val="006849D8"/>
    <w:rsid w:val="00685930"/>
    <w:rsid w:val="00685FA4"/>
    <w:rsid w:val="00685FD2"/>
    <w:rsid w:val="00686ABC"/>
    <w:rsid w:val="00687D0C"/>
    <w:rsid w:val="00687E0C"/>
    <w:rsid w:val="00687E70"/>
    <w:rsid w:val="006905EE"/>
    <w:rsid w:val="0069083B"/>
    <w:rsid w:val="00691E4E"/>
    <w:rsid w:val="00692091"/>
    <w:rsid w:val="006925F2"/>
    <w:rsid w:val="00693878"/>
    <w:rsid w:val="00694D2C"/>
    <w:rsid w:val="006953A7"/>
    <w:rsid w:val="00695B23"/>
    <w:rsid w:val="00695CA4"/>
    <w:rsid w:val="006966C5"/>
    <w:rsid w:val="006967F7"/>
    <w:rsid w:val="00696A5E"/>
    <w:rsid w:val="00696A66"/>
    <w:rsid w:val="0069703C"/>
    <w:rsid w:val="006974C8"/>
    <w:rsid w:val="006977C5"/>
    <w:rsid w:val="00697BE2"/>
    <w:rsid w:val="006A0457"/>
    <w:rsid w:val="006A28DA"/>
    <w:rsid w:val="006A2DEB"/>
    <w:rsid w:val="006A2E9A"/>
    <w:rsid w:val="006A2EF4"/>
    <w:rsid w:val="006A3D79"/>
    <w:rsid w:val="006A4943"/>
    <w:rsid w:val="006A4C1B"/>
    <w:rsid w:val="006A50D0"/>
    <w:rsid w:val="006A6331"/>
    <w:rsid w:val="006A750B"/>
    <w:rsid w:val="006B01B9"/>
    <w:rsid w:val="006B0290"/>
    <w:rsid w:val="006B0594"/>
    <w:rsid w:val="006B06E7"/>
    <w:rsid w:val="006B1730"/>
    <w:rsid w:val="006B1EF4"/>
    <w:rsid w:val="006B21DE"/>
    <w:rsid w:val="006B29D8"/>
    <w:rsid w:val="006B2A9E"/>
    <w:rsid w:val="006B36DF"/>
    <w:rsid w:val="006B3761"/>
    <w:rsid w:val="006B3BC4"/>
    <w:rsid w:val="006B3D47"/>
    <w:rsid w:val="006B5384"/>
    <w:rsid w:val="006B58C4"/>
    <w:rsid w:val="006B5B67"/>
    <w:rsid w:val="006B623A"/>
    <w:rsid w:val="006B7C19"/>
    <w:rsid w:val="006C02A5"/>
    <w:rsid w:val="006C0802"/>
    <w:rsid w:val="006C0EF8"/>
    <w:rsid w:val="006C120E"/>
    <w:rsid w:val="006C1926"/>
    <w:rsid w:val="006C1C77"/>
    <w:rsid w:val="006C20B9"/>
    <w:rsid w:val="006C2211"/>
    <w:rsid w:val="006C22AA"/>
    <w:rsid w:val="006C258F"/>
    <w:rsid w:val="006C306A"/>
    <w:rsid w:val="006C3940"/>
    <w:rsid w:val="006C3E0C"/>
    <w:rsid w:val="006C4924"/>
    <w:rsid w:val="006C5171"/>
    <w:rsid w:val="006C5183"/>
    <w:rsid w:val="006C5D54"/>
    <w:rsid w:val="006C60DE"/>
    <w:rsid w:val="006C68C6"/>
    <w:rsid w:val="006C6D3E"/>
    <w:rsid w:val="006C786A"/>
    <w:rsid w:val="006C7B0D"/>
    <w:rsid w:val="006D077E"/>
    <w:rsid w:val="006D0BB0"/>
    <w:rsid w:val="006D1773"/>
    <w:rsid w:val="006D18CA"/>
    <w:rsid w:val="006D192C"/>
    <w:rsid w:val="006D2E3A"/>
    <w:rsid w:val="006D3570"/>
    <w:rsid w:val="006D3C37"/>
    <w:rsid w:val="006D3D9D"/>
    <w:rsid w:val="006D4E7E"/>
    <w:rsid w:val="006D56DC"/>
    <w:rsid w:val="006D5DA6"/>
    <w:rsid w:val="006D5F49"/>
    <w:rsid w:val="006D6317"/>
    <w:rsid w:val="006D6782"/>
    <w:rsid w:val="006D6F3A"/>
    <w:rsid w:val="006D774C"/>
    <w:rsid w:val="006D7772"/>
    <w:rsid w:val="006D7AD7"/>
    <w:rsid w:val="006E09ED"/>
    <w:rsid w:val="006E0AE4"/>
    <w:rsid w:val="006E1287"/>
    <w:rsid w:val="006E1EB9"/>
    <w:rsid w:val="006E2989"/>
    <w:rsid w:val="006E3760"/>
    <w:rsid w:val="006E3A3C"/>
    <w:rsid w:val="006E58C7"/>
    <w:rsid w:val="006E58EA"/>
    <w:rsid w:val="006E61D1"/>
    <w:rsid w:val="006E6AA1"/>
    <w:rsid w:val="006E6B4B"/>
    <w:rsid w:val="006F0042"/>
    <w:rsid w:val="006F12C2"/>
    <w:rsid w:val="006F185A"/>
    <w:rsid w:val="006F19D9"/>
    <w:rsid w:val="006F1AF5"/>
    <w:rsid w:val="006F1E05"/>
    <w:rsid w:val="006F20C8"/>
    <w:rsid w:val="006F259B"/>
    <w:rsid w:val="006F3999"/>
    <w:rsid w:val="006F39FB"/>
    <w:rsid w:val="006F3EB8"/>
    <w:rsid w:val="006F568F"/>
    <w:rsid w:val="006F5B16"/>
    <w:rsid w:val="006F622C"/>
    <w:rsid w:val="006F62F2"/>
    <w:rsid w:val="006F7BC1"/>
    <w:rsid w:val="006F7BE0"/>
    <w:rsid w:val="00701106"/>
    <w:rsid w:val="0070117D"/>
    <w:rsid w:val="007013CA"/>
    <w:rsid w:val="00701F16"/>
    <w:rsid w:val="00702968"/>
    <w:rsid w:val="00703268"/>
    <w:rsid w:val="00703BD1"/>
    <w:rsid w:val="00703EDB"/>
    <w:rsid w:val="0070415C"/>
    <w:rsid w:val="00704289"/>
    <w:rsid w:val="0070485E"/>
    <w:rsid w:val="00704E4B"/>
    <w:rsid w:val="00705DAD"/>
    <w:rsid w:val="00705F08"/>
    <w:rsid w:val="00706390"/>
    <w:rsid w:val="007066CC"/>
    <w:rsid w:val="00706CC2"/>
    <w:rsid w:val="00706F00"/>
    <w:rsid w:val="00707010"/>
    <w:rsid w:val="007073AD"/>
    <w:rsid w:val="0070745C"/>
    <w:rsid w:val="00710404"/>
    <w:rsid w:val="00710844"/>
    <w:rsid w:val="00711005"/>
    <w:rsid w:val="00711574"/>
    <w:rsid w:val="00711944"/>
    <w:rsid w:val="00712011"/>
    <w:rsid w:val="007123DD"/>
    <w:rsid w:val="00712484"/>
    <w:rsid w:val="0071267B"/>
    <w:rsid w:val="0071326F"/>
    <w:rsid w:val="007135D8"/>
    <w:rsid w:val="00714AD0"/>
    <w:rsid w:val="00715057"/>
    <w:rsid w:val="00715908"/>
    <w:rsid w:val="00715A9C"/>
    <w:rsid w:val="00715ADD"/>
    <w:rsid w:val="007163B1"/>
    <w:rsid w:val="0071698D"/>
    <w:rsid w:val="00716B82"/>
    <w:rsid w:val="00716EC6"/>
    <w:rsid w:val="007216D4"/>
    <w:rsid w:val="007217C1"/>
    <w:rsid w:val="00722629"/>
    <w:rsid w:val="00723119"/>
    <w:rsid w:val="0072350D"/>
    <w:rsid w:val="007237C8"/>
    <w:rsid w:val="007237ED"/>
    <w:rsid w:val="00723B52"/>
    <w:rsid w:val="00723ED5"/>
    <w:rsid w:val="00723F07"/>
    <w:rsid w:val="0072440D"/>
    <w:rsid w:val="00724500"/>
    <w:rsid w:val="00725458"/>
    <w:rsid w:val="00725B06"/>
    <w:rsid w:val="00726417"/>
    <w:rsid w:val="00726A8E"/>
    <w:rsid w:val="00727DEB"/>
    <w:rsid w:val="00730085"/>
    <w:rsid w:val="007301AF"/>
    <w:rsid w:val="007301C1"/>
    <w:rsid w:val="007306B4"/>
    <w:rsid w:val="00730AEB"/>
    <w:rsid w:val="007313F0"/>
    <w:rsid w:val="007317F0"/>
    <w:rsid w:val="00731C2A"/>
    <w:rsid w:val="007322DB"/>
    <w:rsid w:val="00732F81"/>
    <w:rsid w:val="00734C62"/>
    <w:rsid w:val="00734E84"/>
    <w:rsid w:val="00734FF0"/>
    <w:rsid w:val="00735078"/>
    <w:rsid w:val="00735713"/>
    <w:rsid w:val="00735AC5"/>
    <w:rsid w:val="00737486"/>
    <w:rsid w:val="00737BE8"/>
    <w:rsid w:val="00737CF4"/>
    <w:rsid w:val="00737CFB"/>
    <w:rsid w:val="007404ED"/>
    <w:rsid w:val="0074060A"/>
    <w:rsid w:val="00740623"/>
    <w:rsid w:val="0074093C"/>
    <w:rsid w:val="00741498"/>
    <w:rsid w:val="00741787"/>
    <w:rsid w:val="0074198A"/>
    <w:rsid w:val="00741B3F"/>
    <w:rsid w:val="00741D42"/>
    <w:rsid w:val="007430A6"/>
    <w:rsid w:val="007435C5"/>
    <w:rsid w:val="007437F2"/>
    <w:rsid w:val="0074394D"/>
    <w:rsid w:val="00744025"/>
    <w:rsid w:val="00744444"/>
    <w:rsid w:val="007452A7"/>
    <w:rsid w:val="0074535A"/>
    <w:rsid w:val="0074632C"/>
    <w:rsid w:val="00746AAA"/>
    <w:rsid w:val="0074767A"/>
    <w:rsid w:val="007479BE"/>
    <w:rsid w:val="0075042A"/>
    <w:rsid w:val="0075076D"/>
    <w:rsid w:val="00750DC6"/>
    <w:rsid w:val="00750DF8"/>
    <w:rsid w:val="00751135"/>
    <w:rsid w:val="007511D5"/>
    <w:rsid w:val="00752530"/>
    <w:rsid w:val="00752766"/>
    <w:rsid w:val="00753136"/>
    <w:rsid w:val="007537B5"/>
    <w:rsid w:val="00753962"/>
    <w:rsid w:val="00753B68"/>
    <w:rsid w:val="00753BFC"/>
    <w:rsid w:val="00753F6D"/>
    <w:rsid w:val="007544B1"/>
    <w:rsid w:val="00754704"/>
    <w:rsid w:val="00755D44"/>
    <w:rsid w:val="00756972"/>
    <w:rsid w:val="00757972"/>
    <w:rsid w:val="0076053B"/>
    <w:rsid w:val="007608E9"/>
    <w:rsid w:val="00760977"/>
    <w:rsid w:val="007611E1"/>
    <w:rsid w:val="007612A1"/>
    <w:rsid w:val="007614FB"/>
    <w:rsid w:val="00761699"/>
    <w:rsid w:val="007630D4"/>
    <w:rsid w:val="007632B2"/>
    <w:rsid w:val="00764102"/>
    <w:rsid w:val="007658E1"/>
    <w:rsid w:val="00765C2D"/>
    <w:rsid w:val="0076645F"/>
    <w:rsid w:val="0076655A"/>
    <w:rsid w:val="00767423"/>
    <w:rsid w:val="00767C92"/>
    <w:rsid w:val="0077011E"/>
    <w:rsid w:val="00770B7A"/>
    <w:rsid w:val="00772185"/>
    <w:rsid w:val="00772523"/>
    <w:rsid w:val="00772714"/>
    <w:rsid w:val="0077364C"/>
    <w:rsid w:val="00773779"/>
    <w:rsid w:val="00773D2F"/>
    <w:rsid w:val="00774B61"/>
    <w:rsid w:val="00774F09"/>
    <w:rsid w:val="00775EBE"/>
    <w:rsid w:val="0077678F"/>
    <w:rsid w:val="00776845"/>
    <w:rsid w:val="0077688B"/>
    <w:rsid w:val="007771B7"/>
    <w:rsid w:val="00777BEF"/>
    <w:rsid w:val="00777D78"/>
    <w:rsid w:val="007805CB"/>
    <w:rsid w:val="00781316"/>
    <w:rsid w:val="00781346"/>
    <w:rsid w:val="0078135A"/>
    <w:rsid w:val="00781F5A"/>
    <w:rsid w:val="00782192"/>
    <w:rsid w:val="007829DD"/>
    <w:rsid w:val="00782A77"/>
    <w:rsid w:val="00782C0A"/>
    <w:rsid w:val="00782DEC"/>
    <w:rsid w:val="00783E47"/>
    <w:rsid w:val="007841B7"/>
    <w:rsid w:val="007856BB"/>
    <w:rsid w:val="00786032"/>
    <w:rsid w:val="0078681C"/>
    <w:rsid w:val="00786A6C"/>
    <w:rsid w:val="00786ABA"/>
    <w:rsid w:val="0078718C"/>
    <w:rsid w:val="00787EB9"/>
    <w:rsid w:val="007908CB"/>
    <w:rsid w:val="00791510"/>
    <w:rsid w:val="00791659"/>
    <w:rsid w:val="007922F5"/>
    <w:rsid w:val="00792B26"/>
    <w:rsid w:val="00792D8D"/>
    <w:rsid w:val="0079397A"/>
    <w:rsid w:val="00793B8A"/>
    <w:rsid w:val="00793EF4"/>
    <w:rsid w:val="00794211"/>
    <w:rsid w:val="00794236"/>
    <w:rsid w:val="007943AE"/>
    <w:rsid w:val="0079451D"/>
    <w:rsid w:val="00794733"/>
    <w:rsid w:val="00794B70"/>
    <w:rsid w:val="00795530"/>
    <w:rsid w:val="007955E0"/>
    <w:rsid w:val="00795A19"/>
    <w:rsid w:val="007964EC"/>
    <w:rsid w:val="00796C77"/>
    <w:rsid w:val="00796CED"/>
    <w:rsid w:val="007970C7"/>
    <w:rsid w:val="007978D4"/>
    <w:rsid w:val="00797BA6"/>
    <w:rsid w:val="00797D97"/>
    <w:rsid w:val="007A0517"/>
    <w:rsid w:val="007A0ADC"/>
    <w:rsid w:val="007A1A49"/>
    <w:rsid w:val="007A1FB0"/>
    <w:rsid w:val="007A439D"/>
    <w:rsid w:val="007A4AFC"/>
    <w:rsid w:val="007A54CD"/>
    <w:rsid w:val="007A5842"/>
    <w:rsid w:val="007A58BD"/>
    <w:rsid w:val="007A592C"/>
    <w:rsid w:val="007A5D2F"/>
    <w:rsid w:val="007A5FA1"/>
    <w:rsid w:val="007A70F5"/>
    <w:rsid w:val="007A7345"/>
    <w:rsid w:val="007A7627"/>
    <w:rsid w:val="007B0E97"/>
    <w:rsid w:val="007B128B"/>
    <w:rsid w:val="007B12AC"/>
    <w:rsid w:val="007B28A8"/>
    <w:rsid w:val="007B315E"/>
    <w:rsid w:val="007B3607"/>
    <w:rsid w:val="007B4468"/>
    <w:rsid w:val="007B44BD"/>
    <w:rsid w:val="007B5213"/>
    <w:rsid w:val="007B56FA"/>
    <w:rsid w:val="007B5A39"/>
    <w:rsid w:val="007B6529"/>
    <w:rsid w:val="007B79F4"/>
    <w:rsid w:val="007B7ECE"/>
    <w:rsid w:val="007C1E65"/>
    <w:rsid w:val="007C1E86"/>
    <w:rsid w:val="007C1F89"/>
    <w:rsid w:val="007C475C"/>
    <w:rsid w:val="007C4BFA"/>
    <w:rsid w:val="007C5A94"/>
    <w:rsid w:val="007C5ED8"/>
    <w:rsid w:val="007C6160"/>
    <w:rsid w:val="007C7FCC"/>
    <w:rsid w:val="007D0335"/>
    <w:rsid w:val="007D058E"/>
    <w:rsid w:val="007D08C5"/>
    <w:rsid w:val="007D147D"/>
    <w:rsid w:val="007D16FE"/>
    <w:rsid w:val="007D30BC"/>
    <w:rsid w:val="007D32E1"/>
    <w:rsid w:val="007D45AF"/>
    <w:rsid w:val="007D56CC"/>
    <w:rsid w:val="007D5A98"/>
    <w:rsid w:val="007D6277"/>
    <w:rsid w:val="007D6669"/>
    <w:rsid w:val="007D6950"/>
    <w:rsid w:val="007D6BFB"/>
    <w:rsid w:val="007D6CF4"/>
    <w:rsid w:val="007D6FA1"/>
    <w:rsid w:val="007D714A"/>
    <w:rsid w:val="007D7DF7"/>
    <w:rsid w:val="007E0945"/>
    <w:rsid w:val="007E0C57"/>
    <w:rsid w:val="007E0FB7"/>
    <w:rsid w:val="007E131F"/>
    <w:rsid w:val="007E13BF"/>
    <w:rsid w:val="007E187A"/>
    <w:rsid w:val="007E3555"/>
    <w:rsid w:val="007E3EE5"/>
    <w:rsid w:val="007E417B"/>
    <w:rsid w:val="007E4FD7"/>
    <w:rsid w:val="007E57A8"/>
    <w:rsid w:val="007E6C6A"/>
    <w:rsid w:val="007E78F1"/>
    <w:rsid w:val="007E7BC7"/>
    <w:rsid w:val="007F0055"/>
    <w:rsid w:val="007F0625"/>
    <w:rsid w:val="007F092D"/>
    <w:rsid w:val="007F094D"/>
    <w:rsid w:val="007F2189"/>
    <w:rsid w:val="007F229F"/>
    <w:rsid w:val="007F29DA"/>
    <w:rsid w:val="007F3237"/>
    <w:rsid w:val="007F478B"/>
    <w:rsid w:val="007F48D0"/>
    <w:rsid w:val="007F51E8"/>
    <w:rsid w:val="007F589C"/>
    <w:rsid w:val="007F5E01"/>
    <w:rsid w:val="007F5FF5"/>
    <w:rsid w:val="007F7168"/>
    <w:rsid w:val="007F7AB2"/>
    <w:rsid w:val="0080133A"/>
    <w:rsid w:val="00801C9F"/>
    <w:rsid w:val="00802A22"/>
    <w:rsid w:val="0080465E"/>
    <w:rsid w:val="00804E8E"/>
    <w:rsid w:val="008054E9"/>
    <w:rsid w:val="008059E7"/>
    <w:rsid w:val="00806A3D"/>
    <w:rsid w:val="008076DF"/>
    <w:rsid w:val="00807DED"/>
    <w:rsid w:val="0081025B"/>
    <w:rsid w:val="00810B20"/>
    <w:rsid w:val="008116AC"/>
    <w:rsid w:val="008116FC"/>
    <w:rsid w:val="008119D0"/>
    <w:rsid w:val="008122FE"/>
    <w:rsid w:val="008124B6"/>
    <w:rsid w:val="00812DBE"/>
    <w:rsid w:val="00813462"/>
    <w:rsid w:val="00813472"/>
    <w:rsid w:val="00813497"/>
    <w:rsid w:val="00814DCD"/>
    <w:rsid w:val="008169A5"/>
    <w:rsid w:val="008201BF"/>
    <w:rsid w:val="00820473"/>
    <w:rsid w:val="00820B17"/>
    <w:rsid w:val="00820EAA"/>
    <w:rsid w:val="00821192"/>
    <w:rsid w:val="008213EE"/>
    <w:rsid w:val="00821732"/>
    <w:rsid w:val="0082196C"/>
    <w:rsid w:val="008219CF"/>
    <w:rsid w:val="00822744"/>
    <w:rsid w:val="0082342F"/>
    <w:rsid w:val="00823818"/>
    <w:rsid w:val="00823ACF"/>
    <w:rsid w:val="00823F56"/>
    <w:rsid w:val="008241F1"/>
    <w:rsid w:val="008246E2"/>
    <w:rsid w:val="008249CD"/>
    <w:rsid w:val="00825659"/>
    <w:rsid w:val="00825A02"/>
    <w:rsid w:val="00825E35"/>
    <w:rsid w:val="00826277"/>
    <w:rsid w:val="008269A6"/>
    <w:rsid w:val="00826E89"/>
    <w:rsid w:val="00827236"/>
    <w:rsid w:val="00827B86"/>
    <w:rsid w:val="00830517"/>
    <w:rsid w:val="008319B1"/>
    <w:rsid w:val="00831A54"/>
    <w:rsid w:val="00831D09"/>
    <w:rsid w:val="00831F09"/>
    <w:rsid w:val="00832C7D"/>
    <w:rsid w:val="00833934"/>
    <w:rsid w:val="00833DF6"/>
    <w:rsid w:val="008342A3"/>
    <w:rsid w:val="008343C1"/>
    <w:rsid w:val="008348C4"/>
    <w:rsid w:val="00834AA8"/>
    <w:rsid w:val="00835081"/>
    <w:rsid w:val="00835C92"/>
    <w:rsid w:val="00835D7D"/>
    <w:rsid w:val="00836832"/>
    <w:rsid w:val="00836D18"/>
    <w:rsid w:val="008372DF"/>
    <w:rsid w:val="00837944"/>
    <w:rsid w:val="00837B50"/>
    <w:rsid w:val="00837D89"/>
    <w:rsid w:val="00837EDA"/>
    <w:rsid w:val="008418C0"/>
    <w:rsid w:val="008429C7"/>
    <w:rsid w:val="00843550"/>
    <w:rsid w:val="008435FA"/>
    <w:rsid w:val="008448E2"/>
    <w:rsid w:val="008454D0"/>
    <w:rsid w:val="0084569C"/>
    <w:rsid w:val="00846505"/>
    <w:rsid w:val="008465EB"/>
    <w:rsid w:val="00847399"/>
    <w:rsid w:val="008506F0"/>
    <w:rsid w:val="00851ED3"/>
    <w:rsid w:val="00852272"/>
    <w:rsid w:val="00852B06"/>
    <w:rsid w:val="0085368F"/>
    <w:rsid w:val="00853750"/>
    <w:rsid w:val="00853816"/>
    <w:rsid w:val="00853E29"/>
    <w:rsid w:val="00854391"/>
    <w:rsid w:val="0085462D"/>
    <w:rsid w:val="008546E1"/>
    <w:rsid w:val="00854727"/>
    <w:rsid w:val="00854CD0"/>
    <w:rsid w:val="00854D3F"/>
    <w:rsid w:val="008553A2"/>
    <w:rsid w:val="00855B8D"/>
    <w:rsid w:val="00855F4D"/>
    <w:rsid w:val="00856298"/>
    <w:rsid w:val="00856E34"/>
    <w:rsid w:val="0085787A"/>
    <w:rsid w:val="0086002B"/>
    <w:rsid w:val="008607C2"/>
    <w:rsid w:val="00861B12"/>
    <w:rsid w:val="00861B40"/>
    <w:rsid w:val="00861D34"/>
    <w:rsid w:val="00861E7C"/>
    <w:rsid w:val="00862CC2"/>
    <w:rsid w:val="0086413A"/>
    <w:rsid w:val="00864140"/>
    <w:rsid w:val="00864363"/>
    <w:rsid w:val="008646AA"/>
    <w:rsid w:val="00864A92"/>
    <w:rsid w:val="008659E3"/>
    <w:rsid w:val="00866ED2"/>
    <w:rsid w:val="008674A6"/>
    <w:rsid w:val="008676C4"/>
    <w:rsid w:val="008679C8"/>
    <w:rsid w:val="008679C9"/>
    <w:rsid w:val="00867BAE"/>
    <w:rsid w:val="00867BC9"/>
    <w:rsid w:val="008702FD"/>
    <w:rsid w:val="00870DA2"/>
    <w:rsid w:val="0087105B"/>
    <w:rsid w:val="00871280"/>
    <w:rsid w:val="0087168E"/>
    <w:rsid w:val="0087265A"/>
    <w:rsid w:val="0087303B"/>
    <w:rsid w:val="008730CA"/>
    <w:rsid w:val="00873A46"/>
    <w:rsid w:val="008746F4"/>
    <w:rsid w:val="00874A8C"/>
    <w:rsid w:val="00875B4B"/>
    <w:rsid w:val="00876249"/>
    <w:rsid w:val="0088066B"/>
    <w:rsid w:val="00880F7F"/>
    <w:rsid w:val="0088141E"/>
    <w:rsid w:val="008829CC"/>
    <w:rsid w:val="00882DBE"/>
    <w:rsid w:val="00883CC2"/>
    <w:rsid w:val="00883DE2"/>
    <w:rsid w:val="008841DC"/>
    <w:rsid w:val="008847D5"/>
    <w:rsid w:val="00884920"/>
    <w:rsid w:val="0088580D"/>
    <w:rsid w:val="00885C6F"/>
    <w:rsid w:val="008862C5"/>
    <w:rsid w:val="0088772E"/>
    <w:rsid w:val="00887C60"/>
    <w:rsid w:val="00887D1F"/>
    <w:rsid w:val="008900E6"/>
    <w:rsid w:val="0089021B"/>
    <w:rsid w:val="008902C5"/>
    <w:rsid w:val="00891B71"/>
    <w:rsid w:val="00891DF3"/>
    <w:rsid w:val="00892256"/>
    <w:rsid w:val="00892375"/>
    <w:rsid w:val="008928B4"/>
    <w:rsid w:val="00892BA8"/>
    <w:rsid w:val="0089335A"/>
    <w:rsid w:val="00893515"/>
    <w:rsid w:val="008935A1"/>
    <w:rsid w:val="00893BE2"/>
    <w:rsid w:val="0089534A"/>
    <w:rsid w:val="00895575"/>
    <w:rsid w:val="00895722"/>
    <w:rsid w:val="00895B1D"/>
    <w:rsid w:val="00896347"/>
    <w:rsid w:val="00896601"/>
    <w:rsid w:val="0089663E"/>
    <w:rsid w:val="00896A06"/>
    <w:rsid w:val="0089719D"/>
    <w:rsid w:val="008971E5"/>
    <w:rsid w:val="008973FF"/>
    <w:rsid w:val="008A004F"/>
    <w:rsid w:val="008A08F1"/>
    <w:rsid w:val="008A0DA6"/>
    <w:rsid w:val="008A2B38"/>
    <w:rsid w:val="008A2CE8"/>
    <w:rsid w:val="008A3591"/>
    <w:rsid w:val="008A3A9E"/>
    <w:rsid w:val="008A3EF0"/>
    <w:rsid w:val="008A431D"/>
    <w:rsid w:val="008A553A"/>
    <w:rsid w:val="008A56C2"/>
    <w:rsid w:val="008A5D4F"/>
    <w:rsid w:val="008A61DE"/>
    <w:rsid w:val="008A660E"/>
    <w:rsid w:val="008A676C"/>
    <w:rsid w:val="008A6F12"/>
    <w:rsid w:val="008A72C8"/>
    <w:rsid w:val="008A7BA0"/>
    <w:rsid w:val="008A7BEB"/>
    <w:rsid w:val="008B05A4"/>
    <w:rsid w:val="008B1710"/>
    <w:rsid w:val="008B2BA4"/>
    <w:rsid w:val="008B2C04"/>
    <w:rsid w:val="008B39E1"/>
    <w:rsid w:val="008B3D2F"/>
    <w:rsid w:val="008B456C"/>
    <w:rsid w:val="008B4896"/>
    <w:rsid w:val="008B589A"/>
    <w:rsid w:val="008B5EFD"/>
    <w:rsid w:val="008B657F"/>
    <w:rsid w:val="008B7376"/>
    <w:rsid w:val="008B7A11"/>
    <w:rsid w:val="008C001D"/>
    <w:rsid w:val="008C02D0"/>
    <w:rsid w:val="008C05C1"/>
    <w:rsid w:val="008C0710"/>
    <w:rsid w:val="008C0782"/>
    <w:rsid w:val="008C0C84"/>
    <w:rsid w:val="008C0E21"/>
    <w:rsid w:val="008C1F36"/>
    <w:rsid w:val="008C29CA"/>
    <w:rsid w:val="008C3536"/>
    <w:rsid w:val="008C3B3E"/>
    <w:rsid w:val="008C479A"/>
    <w:rsid w:val="008C4A33"/>
    <w:rsid w:val="008C5869"/>
    <w:rsid w:val="008C5B6C"/>
    <w:rsid w:val="008C60C1"/>
    <w:rsid w:val="008C62AF"/>
    <w:rsid w:val="008C6B9D"/>
    <w:rsid w:val="008C6BFA"/>
    <w:rsid w:val="008C6F86"/>
    <w:rsid w:val="008C774F"/>
    <w:rsid w:val="008C7D60"/>
    <w:rsid w:val="008D0619"/>
    <w:rsid w:val="008D1B59"/>
    <w:rsid w:val="008D2300"/>
    <w:rsid w:val="008D26CF"/>
    <w:rsid w:val="008D27A6"/>
    <w:rsid w:val="008D3F29"/>
    <w:rsid w:val="008D442F"/>
    <w:rsid w:val="008D5D56"/>
    <w:rsid w:val="008D6222"/>
    <w:rsid w:val="008D6624"/>
    <w:rsid w:val="008D66CC"/>
    <w:rsid w:val="008D727E"/>
    <w:rsid w:val="008D7EC7"/>
    <w:rsid w:val="008E0955"/>
    <w:rsid w:val="008E0BEF"/>
    <w:rsid w:val="008E0CDF"/>
    <w:rsid w:val="008E15E2"/>
    <w:rsid w:val="008E1625"/>
    <w:rsid w:val="008E196F"/>
    <w:rsid w:val="008E3F64"/>
    <w:rsid w:val="008E5612"/>
    <w:rsid w:val="008E5D3B"/>
    <w:rsid w:val="008E5F36"/>
    <w:rsid w:val="008E624C"/>
    <w:rsid w:val="008E6497"/>
    <w:rsid w:val="008E6EFE"/>
    <w:rsid w:val="008E7492"/>
    <w:rsid w:val="008E7A6A"/>
    <w:rsid w:val="008E7C4B"/>
    <w:rsid w:val="008F00A0"/>
    <w:rsid w:val="008F1223"/>
    <w:rsid w:val="008F14FC"/>
    <w:rsid w:val="008F1A88"/>
    <w:rsid w:val="008F1DA2"/>
    <w:rsid w:val="008F237D"/>
    <w:rsid w:val="008F2CD4"/>
    <w:rsid w:val="008F2EAF"/>
    <w:rsid w:val="008F3170"/>
    <w:rsid w:val="008F3449"/>
    <w:rsid w:val="008F38B0"/>
    <w:rsid w:val="008F3E0A"/>
    <w:rsid w:val="008F3EA8"/>
    <w:rsid w:val="008F4427"/>
    <w:rsid w:val="008F4826"/>
    <w:rsid w:val="008F50A7"/>
    <w:rsid w:val="008F5173"/>
    <w:rsid w:val="008F5D84"/>
    <w:rsid w:val="008F6144"/>
    <w:rsid w:val="008F7BD1"/>
    <w:rsid w:val="009004E8"/>
    <w:rsid w:val="00900811"/>
    <w:rsid w:val="00900D48"/>
    <w:rsid w:val="00900E17"/>
    <w:rsid w:val="0090108F"/>
    <w:rsid w:val="0090133B"/>
    <w:rsid w:val="009016BB"/>
    <w:rsid w:val="00901882"/>
    <w:rsid w:val="0090211D"/>
    <w:rsid w:val="009023A9"/>
    <w:rsid w:val="0090246D"/>
    <w:rsid w:val="00902C70"/>
    <w:rsid w:val="0090524B"/>
    <w:rsid w:val="0090580A"/>
    <w:rsid w:val="009059DC"/>
    <w:rsid w:val="00905B45"/>
    <w:rsid w:val="00905E07"/>
    <w:rsid w:val="0090609F"/>
    <w:rsid w:val="00906653"/>
    <w:rsid w:val="00906A32"/>
    <w:rsid w:val="00907339"/>
    <w:rsid w:val="00907BE4"/>
    <w:rsid w:val="00910D82"/>
    <w:rsid w:val="0091107D"/>
    <w:rsid w:val="00911282"/>
    <w:rsid w:val="009112B7"/>
    <w:rsid w:val="0091281B"/>
    <w:rsid w:val="00912B8D"/>
    <w:rsid w:val="00912FA9"/>
    <w:rsid w:val="0091389B"/>
    <w:rsid w:val="009149A8"/>
    <w:rsid w:val="00915981"/>
    <w:rsid w:val="00915EC7"/>
    <w:rsid w:val="00915F5C"/>
    <w:rsid w:val="0091640F"/>
    <w:rsid w:val="00916B55"/>
    <w:rsid w:val="009171F1"/>
    <w:rsid w:val="00920B42"/>
    <w:rsid w:val="00921183"/>
    <w:rsid w:val="0092177B"/>
    <w:rsid w:val="009217BD"/>
    <w:rsid w:val="00921A57"/>
    <w:rsid w:val="00921BE5"/>
    <w:rsid w:val="0092238D"/>
    <w:rsid w:val="0092332F"/>
    <w:rsid w:val="00925EBF"/>
    <w:rsid w:val="0092642D"/>
    <w:rsid w:val="00926E4C"/>
    <w:rsid w:val="009275B4"/>
    <w:rsid w:val="0093111C"/>
    <w:rsid w:val="00931354"/>
    <w:rsid w:val="00931E48"/>
    <w:rsid w:val="00931EC7"/>
    <w:rsid w:val="00932087"/>
    <w:rsid w:val="00932818"/>
    <w:rsid w:val="009329B0"/>
    <w:rsid w:val="00932D08"/>
    <w:rsid w:val="00933603"/>
    <w:rsid w:val="00933874"/>
    <w:rsid w:val="0093430E"/>
    <w:rsid w:val="0093502A"/>
    <w:rsid w:val="0093546C"/>
    <w:rsid w:val="0093555B"/>
    <w:rsid w:val="00936742"/>
    <w:rsid w:val="00936F51"/>
    <w:rsid w:val="0093707C"/>
    <w:rsid w:val="00937620"/>
    <w:rsid w:val="00940181"/>
    <w:rsid w:val="00942103"/>
    <w:rsid w:val="009425CC"/>
    <w:rsid w:val="00942615"/>
    <w:rsid w:val="00942822"/>
    <w:rsid w:val="009428E7"/>
    <w:rsid w:val="00942BF3"/>
    <w:rsid w:val="00943298"/>
    <w:rsid w:val="00943365"/>
    <w:rsid w:val="00943CAC"/>
    <w:rsid w:val="00944A39"/>
    <w:rsid w:val="00944AA8"/>
    <w:rsid w:val="009454D0"/>
    <w:rsid w:val="0094657A"/>
    <w:rsid w:val="0094675B"/>
    <w:rsid w:val="00946873"/>
    <w:rsid w:val="00947C94"/>
    <w:rsid w:val="00950C55"/>
    <w:rsid w:val="009521F5"/>
    <w:rsid w:val="00952579"/>
    <w:rsid w:val="00952798"/>
    <w:rsid w:val="009534DC"/>
    <w:rsid w:val="009534FB"/>
    <w:rsid w:val="00953A26"/>
    <w:rsid w:val="009541B6"/>
    <w:rsid w:val="0095471E"/>
    <w:rsid w:val="00954E3C"/>
    <w:rsid w:val="00955075"/>
    <w:rsid w:val="0095555C"/>
    <w:rsid w:val="00955870"/>
    <w:rsid w:val="009560D7"/>
    <w:rsid w:val="0095735F"/>
    <w:rsid w:val="009578E6"/>
    <w:rsid w:val="00957B12"/>
    <w:rsid w:val="00957E06"/>
    <w:rsid w:val="00957E6E"/>
    <w:rsid w:val="00960BB7"/>
    <w:rsid w:val="00960D46"/>
    <w:rsid w:val="00960F0B"/>
    <w:rsid w:val="0096185F"/>
    <w:rsid w:val="00962F09"/>
    <w:rsid w:val="00962FD4"/>
    <w:rsid w:val="0096488C"/>
    <w:rsid w:val="0096495E"/>
    <w:rsid w:val="009650D4"/>
    <w:rsid w:val="00965AD9"/>
    <w:rsid w:val="009662EF"/>
    <w:rsid w:val="00966AD6"/>
    <w:rsid w:val="00966C40"/>
    <w:rsid w:val="00966DF7"/>
    <w:rsid w:val="00966DFC"/>
    <w:rsid w:val="00967162"/>
    <w:rsid w:val="00967F77"/>
    <w:rsid w:val="0097111E"/>
    <w:rsid w:val="009716DD"/>
    <w:rsid w:val="00971812"/>
    <w:rsid w:val="00971DBB"/>
    <w:rsid w:val="0097217B"/>
    <w:rsid w:val="009727CA"/>
    <w:rsid w:val="009740F7"/>
    <w:rsid w:val="00974F04"/>
    <w:rsid w:val="009757BE"/>
    <w:rsid w:val="0097625F"/>
    <w:rsid w:val="00976359"/>
    <w:rsid w:val="00976F3B"/>
    <w:rsid w:val="00977A20"/>
    <w:rsid w:val="00980E9B"/>
    <w:rsid w:val="00981914"/>
    <w:rsid w:val="00981A50"/>
    <w:rsid w:val="00981C43"/>
    <w:rsid w:val="009822EF"/>
    <w:rsid w:val="009841F6"/>
    <w:rsid w:val="0098482E"/>
    <w:rsid w:val="009849E2"/>
    <w:rsid w:val="009851CC"/>
    <w:rsid w:val="009862E9"/>
    <w:rsid w:val="009878EE"/>
    <w:rsid w:val="00987A8D"/>
    <w:rsid w:val="00990562"/>
    <w:rsid w:val="00990882"/>
    <w:rsid w:val="00990C58"/>
    <w:rsid w:val="009910AD"/>
    <w:rsid w:val="00991247"/>
    <w:rsid w:val="0099134F"/>
    <w:rsid w:val="009914F8"/>
    <w:rsid w:val="00991592"/>
    <w:rsid w:val="00991AC4"/>
    <w:rsid w:val="00992430"/>
    <w:rsid w:val="009932E0"/>
    <w:rsid w:val="0099341E"/>
    <w:rsid w:val="0099450E"/>
    <w:rsid w:val="00994688"/>
    <w:rsid w:val="00994998"/>
    <w:rsid w:val="00994C3F"/>
    <w:rsid w:val="00994D95"/>
    <w:rsid w:val="009956F8"/>
    <w:rsid w:val="0099628E"/>
    <w:rsid w:val="00996480"/>
    <w:rsid w:val="009970DC"/>
    <w:rsid w:val="00997C54"/>
    <w:rsid w:val="009A000F"/>
    <w:rsid w:val="009A0522"/>
    <w:rsid w:val="009A054C"/>
    <w:rsid w:val="009A061B"/>
    <w:rsid w:val="009A07DE"/>
    <w:rsid w:val="009A0C5F"/>
    <w:rsid w:val="009A160B"/>
    <w:rsid w:val="009A2220"/>
    <w:rsid w:val="009A24F7"/>
    <w:rsid w:val="009A25B2"/>
    <w:rsid w:val="009A28A7"/>
    <w:rsid w:val="009A3200"/>
    <w:rsid w:val="009A3399"/>
    <w:rsid w:val="009A39AA"/>
    <w:rsid w:val="009A3CEB"/>
    <w:rsid w:val="009A3E68"/>
    <w:rsid w:val="009A42F3"/>
    <w:rsid w:val="009A4EF2"/>
    <w:rsid w:val="009A502E"/>
    <w:rsid w:val="009A5547"/>
    <w:rsid w:val="009A5A2A"/>
    <w:rsid w:val="009A660E"/>
    <w:rsid w:val="009A6635"/>
    <w:rsid w:val="009A778D"/>
    <w:rsid w:val="009A7CD6"/>
    <w:rsid w:val="009B1542"/>
    <w:rsid w:val="009B1E23"/>
    <w:rsid w:val="009B288A"/>
    <w:rsid w:val="009B2BA2"/>
    <w:rsid w:val="009B2C24"/>
    <w:rsid w:val="009B34C3"/>
    <w:rsid w:val="009B401C"/>
    <w:rsid w:val="009B4BAE"/>
    <w:rsid w:val="009B5D79"/>
    <w:rsid w:val="009B72D1"/>
    <w:rsid w:val="009B7589"/>
    <w:rsid w:val="009B75D4"/>
    <w:rsid w:val="009B7E9A"/>
    <w:rsid w:val="009C0721"/>
    <w:rsid w:val="009C081C"/>
    <w:rsid w:val="009C0C82"/>
    <w:rsid w:val="009C1691"/>
    <w:rsid w:val="009C1CAA"/>
    <w:rsid w:val="009C204B"/>
    <w:rsid w:val="009C24BA"/>
    <w:rsid w:val="009C28AB"/>
    <w:rsid w:val="009C2C61"/>
    <w:rsid w:val="009C3C8B"/>
    <w:rsid w:val="009C3FF6"/>
    <w:rsid w:val="009C4D11"/>
    <w:rsid w:val="009C4DD5"/>
    <w:rsid w:val="009C5CE6"/>
    <w:rsid w:val="009C5E9E"/>
    <w:rsid w:val="009C628E"/>
    <w:rsid w:val="009C67AD"/>
    <w:rsid w:val="009C691F"/>
    <w:rsid w:val="009C6B3E"/>
    <w:rsid w:val="009C74F1"/>
    <w:rsid w:val="009D0071"/>
    <w:rsid w:val="009D05F4"/>
    <w:rsid w:val="009D076E"/>
    <w:rsid w:val="009D1C0D"/>
    <w:rsid w:val="009D2A04"/>
    <w:rsid w:val="009D2A2E"/>
    <w:rsid w:val="009D3A05"/>
    <w:rsid w:val="009D462F"/>
    <w:rsid w:val="009D4F99"/>
    <w:rsid w:val="009D507D"/>
    <w:rsid w:val="009D5495"/>
    <w:rsid w:val="009D54BE"/>
    <w:rsid w:val="009D579B"/>
    <w:rsid w:val="009D5B25"/>
    <w:rsid w:val="009D7088"/>
    <w:rsid w:val="009D7E00"/>
    <w:rsid w:val="009E02CE"/>
    <w:rsid w:val="009E08FB"/>
    <w:rsid w:val="009E0E12"/>
    <w:rsid w:val="009E0FB8"/>
    <w:rsid w:val="009E1413"/>
    <w:rsid w:val="009E1B20"/>
    <w:rsid w:val="009E1F2F"/>
    <w:rsid w:val="009E27F4"/>
    <w:rsid w:val="009E330D"/>
    <w:rsid w:val="009E39FF"/>
    <w:rsid w:val="009E4006"/>
    <w:rsid w:val="009E4540"/>
    <w:rsid w:val="009E45B4"/>
    <w:rsid w:val="009E46F8"/>
    <w:rsid w:val="009E4C41"/>
    <w:rsid w:val="009E53CF"/>
    <w:rsid w:val="009E585B"/>
    <w:rsid w:val="009E5CB9"/>
    <w:rsid w:val="009E616B"/>
    <w:rsid w:val="009E6E19"/>
    <w:rsid w:val="009E7103"/>
    <w:rsid w:val="009E73A5"/>
    <w:rsid w:val="009F0182"/>
    <w:rsid w:val="009F0AED"/>
    <w:rsid w:val="009F0E3A"/>
    <w:rsid w:val="009F2914"/>
    <w:rsid w:val="009F2BA0"/>
    <w:rsid w:val="009F2D34"/>
    <w:rsid w:val="009F30C1"/>
    <w:rsid w:val="009F3552"/>
    <w:rsid w:val="009F40CD"/>
    <w:rsid w:val="009F4F5F"/>
    <w:rsid w:val="009F56ED"/>
    <w:rsid w:val="009F6015"/>
    <w:rsid w:val="009F69AD"/>
    <w:rsid w:val="009F7132"/>
    <w:rsid w:val="009F7299"/>
    <w:rsid w:val="00A0017D"/>
    <w:rsid w:val="00A00517"/>
    <w:rsid w:val="00A00F42"/>
    <w:rsid w:val="00A013D2"/>
    <w:rsid w:val="00A029C1"/>
    <w:rsid w:val="00A02E94"/>
    <w:rsid w:val="00A03128"/>
    <w:rsid w:val="00A03F61"/>
    <w:rsid w:val="00A04C31"/>
    <w:rsid w:val="00A0754A"/>
    <w:rsid w:val="00A07778"/>
    <w:rsid w:val="00A07C66"/>
    <w:rsid w:val="00A100C9"/>
    <w:rsid w:val="00A1020F"/>
    <w:rsid w:val="00A1038F"/>
    <w:rsid w:val="00A10BCB"/>
    <w:rsid w:val="00A11548"/>
    <w:rsid w:val="00A1209C"/>
    <w:rsid w:val="00A1301C"/>
    <w:rsid w:val="00A13CA4"/>
    <w:rsid w:val="00A1475E"/>
    <w:rsid w:val="00A14FC9"/>
    <w:rsid w:val="00A15BB5"/>
    <w:rsid w:val="00A1612E"/>
    <w:rsid w:val="00A167DA"/>
    <w:rsid w:val="00A17370"/>
    <w:rsid w:val="00A17613"/>
    <w:rsid w:val="00A17BEF"/>
    <w:rsid w:val="00A20A88"/>
    <w:rsid w:val="00A20F88"/>
    <w:rsid w:val="00A2145E"/>
    <w:rsid w:val="00A2279C"/>
    <w:rsid w:val="00A22A26"/>
    <w:rsid w:val="00A22EFF"/>
    <w:rsid w:val="00A2356E"/>
    <w:rsid w:val="00A23FF2"/>
    <w:rsid w:val="00A24ADC"/>
    <w:rsid w:val="00A255E9"/>
    <w:rsid w:val="00A25EFB"/>
    <w:rsid w:val="00A275EA"/>
    <w:rsid w:val="00A277D7"/>
    <w:rsid w:val="00A27B61"/>
    <w:rsid w:val="00A27B83"/>
    <w:rsid w:val="00A27C4E"/>
    <w:rsid w:val="00A30422"/>
    <w:rsid w:val="00A30FEF"/>
    <w:rsid w:val="00A31827"/>
    <w:rsid w:val="00A31885"/>
    <w:rsid w:val="00A31A80"/>
    <w:rsid w:val="00A31D06"/>
    <w:rsid w:val="00A32F3E"/>
    <w:rsid w:val="00A32F50"/>
    <w:rsid w:val="00A331BF"/>
    <w:rsid w:val="00A34909"/>
    <w:rsid w:val="00A34CED"/>
    <w:rsid w:val="00A3503D"/>
    <w:rsid w:val="00A35F2A"/>
    <w:rsid w:val="00A36163"/>
    <w:rsid w:val="00A362A0"/>
    <w:rsid w:val="00A362B2"/>
    <w:rsid w:val="00A36701"/>
    <w:rsid w:val="00A3719E"/>
    <w:rsid w:val="00A37C3F"/>
    <w:rsid w:val="00A40145"/>
    <w:rsid w:val="00A40253"/>
    <w:rsid w:val="00A40B20"/>
    <w:rsid w:val="00A41962"/>
    <w:rsid w:val="00A419E8"/>
    <w:rsid w:val="00A42D68"/>
    <w:rsid w:val="00A43650"/>
    <w:rsid w:val="00A43EF4"/>
    <w:rsid w:val="00A44481"/>
    <w:rsid w:val="00A444DE"/>
    <w:rsid w:val="00A45E2F"/>
    <w:rsid w:val="00A4618B"/>
    <w:rsid w:val="00A46E67"/>
    <w:rsid w:val="00A4715A"/>
    <w:rsid w:val="00A47B99"/>
    <w:rsid w:val="00A47CAD"/>
    <w:rsid w:val="00A5093C"/>
    <w:rsid w:val="00A512A8"/>
    <w:rsid w:val="00A51CF4"/>
    <w:rsid w:val="00A51E57"/>
    <w:rsid w:val="00A52A70"/>
    <w:rsid w:val="00A53483"/>
    <w:rsid w:val="00A54D7B"/>
    <w:rsid w:val="00A552E6"/>
    <w:rsid w:val="00A55388"/>
    <w:rsid w:val="00A561DD"/>
    <w:rsid w:val="00A5641E"/>
    <w:rsid w:val="00A6075C"/>
    <w:rsid w:val="00A609DA"/>
    <w:rsid w:val="00A6105C"/>
    <w:rsid w:val="00A61329"/>
    <w:rsid w:val="00A6143D"/>
    <w:rsid w:val="00A614F5"/>
    <w:rsid w:val="00A61D37"/>
    <w:rsid w:val="00A62436"/>
    <w:rsid w:val="00A62D34"/>
    <w:rsid w:val="00A62E3E"/>
    <w:rsid w:val="00A636B6"/>
    <w:rsid w:val="00A63C62"/>
    <w:rsid w:val="00A64715"/>
    <w:rsid w:val="00A64776"/>
    <w:rsid w:val="00A658F8"/>
    <w:rsid w:val="00A664A5"/>
    <w:rsid w:val="00A666AF"/>
    <w:rsid w:val="00A6723D"/>
    <w:rsid w:val="00A67CEE"/>
    <w:rsid w:val="00A705C1"/>
    <w:rsid w:val="00A70ACA"/>
    <w:rsid w:val="00A7149F"/>
    <w:rsid w:val="00A715DB"/>
    <w:rsid w:val="00A72175"/>
    <w:rsid w:val="00A72A78"/>
    <w:rsid w:val="00A77D9D"/>
    <w:rsid w:val="00A80921"/>
    <w:rsid w:val="00A80A42"/>
    <w:rsid w:val="00A80F41"/>
    <w:rsid w:val="00A81012"/>
    <w:rsid w:val="00A81DC5"/>
    <w:rsid w:val="00A82AB6"/>
    <w:rsid w:val="00A82ED3"/>
    <w:rsid w:val="00A8301E"/>
    <w:rsid w:val="00A833A6"/>
    <w:rsid w:val="00A83738"/>
    <w:rsid w:val="00A83B66"/>
    <w:rsid w:val="00A83C1F"/>
    <w:rsid w:val="00A83D9D"/>
    <w:rsid w:val="00A83F38"/>
    <w:rsid w:val="00A84A88"/>
    <w:rsid w:val="00A84F2C"/>
    <w:rsid w:val="00A850A9"/>
    <w:rsid w:val="00A85871"/>
    <w:rsid w:val="00A85B67"/>
    <w:rsid w:val="00A86E59"/>
    <w:rsid w:val="00A86EA5"/>
    <w:rsid w:val="00A8715B"/>
    <w:rsid w:val="00A8737F"/>
    <w:rsid w:val="00A876FA"/>
    <w:rsid w:val="00A87817"/>
    <w:rsid w:val="00A87DFC"/>
    <w:rsid w:val="00A904AC"/>
    <w:rsid w:val="00A9057C"/>
    <w:rsid w:val="00A906A8"/>
    <w:rsid w:val="00A90FE6"/>
    <w:rsid w:val="00A91276"/>
    <w:rsid w:val="00A9152A"/>
    <w:rsid w:val="00A91E06"/>
    <w:rsid w:val="00A930E0"/>
    <w:rsid w:val="00A93875"/>
    <w:rsid w:val="00A93E66"/>
    <w:rsid w:val="00A94CC7"/>
    <w:rsid w:val="00A94DAB"/>
    <w:rsid w:val="00A94E2A"/>
    <w:rsid w:val="00A94F51"/>
    <w:rsid w:val="00A95D9B"/>
    <w:rsid w:val="00A96941"/>
    <w:rsid w:val="00A96F6A"/>
    <w:rsid w:val="00A96FBC"/>
    <w:rsid w:val="00A97307"/>
    <w:rsid w:val="00A97773"/>
    <w:rsid w:val="00AA0191"/>
    <w:rsid w:val="00AA05DD"/>
    <w:rsid w:val="00AA0D77"/>
    <w:rsid w:val="00AA141F"/>
    <w:rsid w:val="00AA2E9D"/>
    <w:rsid w:val="00AA371E"/>
    <w:rsid w:val="00AA3B5B"/>
    <w:rsid w:val="00AA3E73"/>
    <w:rsid w:val="00AA44D1"/>
    <w:rsid w:val="00AA4A61"/>
    <w:rsid w:val="00AA5E92"/>
    <w:rsid w:val="00AA5F01"/>
    <w:rsid w:val="00AA6370"/>
    <w:rsid w:val="00AA69C5"/>
    <w:rsid w:val="00AA6BAA"/>
    <w:rsid w:val="00AA7390"/>
    <w:rsid w:val="00AA7453"/>
    <w:rsid w:val="00AA76B0"/>
    <w:rsid w:val="00AA777D"/>
    <w:rsid w:val="00AA7974"/>
    <w:rsid w:val="00AA7B7A"/>
    <w:rsid w:val="00AA7D63"/>
    <w:rsid w:val="00AA7DA1"/>
    <w:rsid w:val="00AB0718"/>
    <w:rsid w:val="00AB1113"/>
    <w:rsid w:val="00AB1F78"/>
    <w:rsid w:val="00AB25A9"/>
    <w:rsid w:val="00AB30E1"/>
    <w:rsid w:val="00AB3255"/>
    <w:rsid w:val="00AB4127"/>
    <w:rsid w:val="00AB5814"/>
    <w:rsid w:val="00AB5B5C"/>
    <w:rsid w:val="00AB640A"/>
    <w:rsid w:val="00AB7088"/>
    <w:rsid w:val="00AB7ADA"/>
    <w:rsid w:val="00AC04E7"/>
    <w:rsid w:val="00AC055A"/>
    <w:rsid w:val="00AC0CD5"/>
    <w:rsid w:val="00AC0ED9"/>
    <w:rsid w:val="00AC1557"/>
    <w:rsid w:val="00AC15D7"/>
    <w:rsid w:val="00AC18D1"/>
    <w:rsid w:val="00AC1A0D"/>
    <w:rsid w:val="00AC1E31"/>
    <w:rsid w:val="00AC1F65"/>
    <w:rsid w:val="00AC244D"/>
    <w:rsid w:val="00AC2488"/>
    <w:rsid w:val="00AC32E3"/>
    <w:rsid w:val="00AC3F60"/>
    <w:rsid w:val="00AC476B"/>
    <w:rsid w:val="00AC4A8D"/>
    <w:rsid w:val="00AC51EC"/>
    <w:rsid w:val="00AC521D"/>
    <w:rsid w:val="00AC5F1A"/>
    <w:rsid w:val="00AC6978"/>
    <w:rsid w:val="00AC6BD4"/>
    <w:rsid w:val="00AC6BEC"/>
    <w:rsid w:val="00AC75D2"/>
    <w:rsid w:val="00AD0BB8"/>
    <w:rsid w:val="00AD0F69"/>
    <w:rsid w:val="00AD0F7D"/>
    <w:rsid w:val="00AD1410"/>
    <w:rsid w:val="00AD2918"/>
    <w:rsid w:val="00AD3122"/>
    <w:rsid w:val="00AD3361"/>
    <w:rsid w:val="00AD34F9"/>
    <w:rsid w:val="00AD3927"/>
    <w:rsid w:val="00AD3F7A"/>
    <w:rsid w:val="00AD4048"/>
    <w:rsid w:val="00AD4122"/>
    <w:rsid w:val="00AD4500"/>
    <w:rsid w:val="00AD471A"/>
    <w:rsid w:val="00AD5464"/>
    <w:rsid w:val="00AD54BE"/>
    <w:rsid w:val="00AD5954"/>
    <w:rsid w:val="00AD5E8A"/>
    <w:rsid w:val="00AD6462"/>
    <w:rsid w:val="00AD7389"/>
    <w:rsid w:val="00AE02DA"/>
    <w:rsid w:val="00AE0E6E"/>
    <w:rsid w:val="00AE14A9"/>
    <w:rsid w:val="00AE15B3"/>
    <w:rsid w:val="00AE1EB1"/>
    <w:rsid w:val="00AE2579"/>
    <w:rsid w:val="00AE388F"/>
    <w:rsid w:val="00AE38F4"/>
    <w:rsid w:val="00AE4094"/>
    <w:rsid w:val="00AE4494"/>
    <w:rsid w:val="00AE49B0"/>
    <w:rsid w:val="00AE4C08"/>
    <w:rsid w:val="00AE6053"/>
    <w:rsid w:val="00AF0420"/>
    <w:rsid w:val="00AF0A4F"/>
    <w:rsid w:val="00AF2E2D"/>
    <w:rsid w:val="00AF37DC"/>
    <w:rsid w:val="00AF3C15"/>
    <w:rsid w:val="00AF44F9"/>
    <w:rsid w:val="00AF4AE9"/>
    <w:rsid w:val="00AF50A4"/>
    <w:rsid w:val="00AF5750"/>
    <w:rsid w:val="00AF5C54"/>
    <w:rsid w:val="00AF605E"/>
    <w:rsid w:val="00AF6C6D"/>
    <w:rsid w:val="00AF6F6C"/>
    <w:rsid w:val="00AF7BE0"/>
    <w:rsid w:val="00B00AAE"/>
    <w:rsid w:val="00B010AA"/>
    <w:rsid w:val="00B01282"/>
    <w:rsid w:val="00B0128D"/>
    <w:rsid w:val="00B023C0"/>
    <w:rsid w:val="00B02EB1"/>
    <w:rsid w:val="00B02FD2"/>
    <w:rsid w:val="00B03008"/>
    <w:rsid w:val="00B03CE9"/>
    <w:rsid w:val="00B040C0"/>
    <w:rsid w:val="00B0425B"/>
    <w:rsid w:val="00B0514D"/>
    <w:rsid w:val="00B0545D"/>
    <w:rsid w:val="00B05664"/>
    <w:rsid w:val="00B05921"/>
    <w:rsid w:val="00B05B31"/>
    <w:rsid w:val="00B064E9"/>
    <w:rsid w:val="00B069B0"/>
    <w:rsid w:val="00B06A1E"/>
    <w:rsid w:val="00B06AC4"/>
    <w:rsid w:val="00B06B06"/>
    <w:rsid w:val="00B0758B"/>
    <w:rsid w:val="00B07EB8"/>
    <w:rsid w:val="00B10158"/>
    <w:rsid w:val="00B102E2"/>
    <w:rsid w:val="00B10FBD"/>
    <w:rsid w:val="00B115AF"/>
    <w:rsid w:val="00B11741"/>
    <w:rsid w:val="00B12A1F"/>
    <w:rsid w:val="00B12FED"/>
    <w:rsid w:val="00B1314B"/>
    <w:rsid w:val="00B1328D"/>
    <w:rsid w:val="00B1334C"/>
    <w:rsid w:val="00B13ADE"/>
    <w:rsid w:val="00B148E8"/>
    <w:rsid w:val="00B1498A"/>
    <w:rsid w:val="00B14D71"/>
    <w:rsid w:val="00B15385"/>
    <w:rsid w:val="00B1561E"/>
    <w:rsid w:val="00B16717"/>
    <w:rsid w:val="00B16AE3"/>
    <w:rsid w:val="00B17141"/>
    <w:rsid w:val="00B172B2"/>
    <w:rsid w:val="00B17C92"/>
    <w:rsid w:val="00B2111B"/>
    <w:rsid w:val="00B2124C"/>
    <w:rsid w:val="00B21376"/>
    <w:rsid w:val="00B21D6C"/>
    <w:rsid w:val="00B22202"/>
    <w:rsid w:val="00B22351"/>
    <w:rsid w:val="00B231D8"/>
    <w:rsid w:val="00B239EA"/>
    <w:rsid w:val="00B23C43"/>
    <w:rsid w:val="00B24019"/>
    <w:rsid w:val="00B241F6"/>
    <w:rsid w:val="00B24522"/>
    <w:rsid w:val="00B246F8"/>
    <w:rsid w:val="00B24860"/>
    <w:rsid w:val="00B24A6E"/>
    <w:rsid w:val="00B24D3F"/>
    <w:rsid w:val="00B25605"/>
    <w:rsid w:val="00B25848"/>
    <w:rsid w:val="00B260FF"/>
    <w:rsid w:val="00B26D2B"/>
    <w:rsid w:val="00B271C2"/>
    <w:rsid w:val="00B2785C"/>
    <w:rsid w:val="00B27B54"/>
    <w:rsid w:val="00B27F14"/>
    <w:rsid w:val="00B30337"/>
    <w:rsid w:val="00B3156B"/>
    <w:rsid w:val="00B31957"/>
    <w:rsid w:val="00B3199B"/>
    <w:rsid w:val="00B32665"/>
    <w:rsid w:val="00B32CA1"/>
    <w:rsid w:val="00B32F3B"/>
    <w:rsid w:val="00B334B0"/>
    <w:rsid w:val="00B34260"/>
    <w:rsid w:val="00B34399"/>
    <w:rsid w:val="00B356C0"/>
    <w:rsid w:val="00B3588F"/>
    <w:rsid w:val="00B35B0A"/>
    <w:rsid w:val="00B35C5B"/>
    <w:rsid w:val="00B35EB7"/>
    <w:rsid w:val="00B3600C"/>
    <w:rsid w:val="00B3650D"/>
    <w:rsid w:val="00B37126"/>
    <w:rsid w:val="00B376A6"/>
    <w:rsid w:val="00B37F43"/>
    <w:rsid w:val="00B400BB"/>
    <w:rsid w:val="00B400BD"/>
    <w:rsid w:val="00B40735"/>
    <w:rsid w:val="00B4075E"/>
    <w:rsid w:val="00B40B0C"/>
    <w:rsid w:val="00B41E6E"/>
    <w:rsid w:val="00B4250C"/>
    <w:rsid w:val="00B42628"/>
    <w:rsid w:val="00B42D75"/>
    <w:rsid w:val="00B42DF4"/>
    <w:rsid w:val="00B437C4"/>
    <w:rsid w:val="00B437E2"/>
    <w:rsid w:val="00B445B1"/>
    <w:rsid w:val="00B44ECD"/>
    <w:rsid w:val="00B4544B"/>
    <w:rsid w:val="00B4566C"/>
    <w:rsid w:val="00B47141"/>
    <w:rsid w:val="00B47D07"/>
    <w:rsid w:val="00B5113A"/>
    <w:rsid w:val="00B51623"/>
    <w:rsid w:val="00B52425"/>
    <w:rsid w:val="00B53714"/>
    <w:rsid w:val="00B53736"/>
    <w:rsid w:val="00B541E3"/>
    <w:rsid w:val="00B5480B"/>
    <w:rsid w:val="00B54E55"/>
    <w:rsid w:val="00B555CB"/>
    <w:rsid w:val="00B602AB"/>
    <w:rsid w:val="00B60BCE"/>
    <w:rsid w:val="00B612CA"/>
    <w:rsid w:val="00B6187B"/>
    <w:rsid w:val="00B624F3"/>
    <w:rsid w:val="00B62998"/>
    <w:rsid w:val="00B62AFA"/>
    <w:rsid w:val="00B62BF4"/>
    <w:rsid w:val="00B6330F"/>
    <w:rsid w:val="00B63CB5"/>
    <w:rsid w:val="00B64B82"/>
    <w:rsid w:val="00B650C8"/>
    <w:rsid w:val="00B65E8C"/>
    <w:rsid w:val="00B65FD8"/>
    <w:rsid w:val="00B6707A"/>
    <w:rsid w:val="00B67763"/>
    <w:rsid w:val="00B706B1"/>
    <w:rsid w:val="00B7145E"/>
    <w:rsid w:val="00B7166F"/>
    <w:rsid w:val="00B7168C"/>
    <w:rsid w:val="00B72FD5"/>
    <w:rsid w:val="00B74220"/>
    <w:rsid w:val="00B75047"/>
    <w:rsid w:val="00B7549E"/>
    <w:rsid w:val="00B75B10"/>
    <w:rsid w:val="00B7633D"/>
    <w:rsid w:val="00B76530"/>
    <w:rsid w:val="00B769F8"/>
    <w:rsid w:val="00B76B21"/>
    <w:rsid w:val="00B76E58"/>
    <w:rsid w:val="00B77E60"/>
    <w:rsid w:val="00B8032B"/>
    <w:rsid w:val="00B80784"/>
    <w:rsid w:val="00B81280"/>
    <w:rsid w:val="00B81E77"/>
    <w:rsid w:val="00B82B28"/>
    <w:rsid w:val="00B83103"/>
    <w:rsid w:val="00B83246"/>
    <w:rsid w:val="00B835F6"/>
    <w:rsid w:val="00B83758"/>
    <w:rsid w:val="00B8389B"/>
    <w:rsid w:val="00B8393E"/>
    <w:rsid w:val="00B839EE"/>
    <w:rsid w:val="00B843A9"/>
    <w:rsid w:val="00B84B82"/>
    <w:rsid w:val="00B85683"/>
    <w:rsid w:val="00B85AFE"/>
    <w:rsid w:val="00B86D3F"/>
    <w:rsid w:val="00B8700E"/>
    <w:rsid w:val="00B87327"/>
    <w:rsid w:val="00B874A4"/>
    <w:rsid w:val="00B87BE3"/>
    <w:rsid w:val="00B904F3"/>
    <w:rsid w:val="00B908DB"/>
    <w:rsid w:val="00B90902"/>
    <w:rsid w:val="00B90981"/>
    <w:rsid w:val="00B9149A"/>
    <w:rsid w:val="00B914A5"/>
    <w:rsid w:val="00B91D2A"/>
    <w:rsid w:val="00B91ECF"/>
    <w:rsid w:val="00B92295"/>
    <w:rsid w:val="00B922B7"/>
    <w:rsid w:val="00B92B08"/>
    <w:rsid w:val="00B9483C"/>
    <w:rsid w:val="00B94D33"/>
    <w:rsid w:val="00B95837"/>
    <w:rsid w:val="00B95AE6"/>
    <w:rsid w:val="00B95B7F"/>
    <w:rsid w:val="00B95F92"/>
    <w:rsid w:val="00B962BA"/>
    <w:rsid w:val="00B97D47"/>
    <w:rsid w:val="00B97DF5"/>
    <w:rsid w:val="00BA04FB"/>
    <w:rsid w:val="00BA0614"/>
    <w:rsid w:val="00BA0626"/>
    <w:rsid w:val="00BA0823"/>
    <w:rsid w:val="00BA11F7"/>
    <w:rsid w:val="00BA1225"/>
    <w:rsid w:val="00BA1C3A"/>
    <w:rsid w:val="00BA1E45"/>
    <w:rsid w:val="00BA2434"/>
    <w:rsid w:val="00BA312D"/>
    <w:rsid w:val="00BA47B3"/>
    <w:rsid w:val="00BA4D53"/>
    <w:rsid w:val="00BA54C5"/>
    <w:rsid w:val="00BA7BDB"/>
    <w:rsid w:val="00BA7E31"/>
    <w:rsid w:val="00BB0262"/>
    <w:rsid w:val="00BB0708"/>
    <w:rsid w:val="00BB12F6"/>
    <w:rsid w:val="00BB18A3"/>
    <w:rsid w:val="00BB321F"/>
    <w:rsid w:val="00BB4242"/>
    <w:rsid w:val="00BB428B"/>
    <w:rsid w:val="00BB42D7"/>
    <w:rsid w:val="00BB6060"/>
    <w:rsid w:val="00BB7720"/>
    <w:rsid w:val="00BC0032"/>
    <w:rsid w:val="00BC0240"/>
    <w:rsid w:val="00BC1514"/>
    <w:rsid w:val="00BC1A4B"/>
    <w:rsid w:val="00BC2426"/>
    <w:rsid w:val="00BC24EA"/>
    <w:rsid w:val="00BC2A42"/>
    <w:rsid w:val="00BC2D63"/>
    <w:rsid w:val="00BC3381"/>
    <w:rsid w:val="00BC392B"/>
    <w:rsid w:val="00BC3D0D"/>
    <w:rsid w:val="00BC4046"/>
    <w:rsid w:val="00BC498B"/>
    <w:rsid w:val="00BC4DAC"/>
    <w:rsid w:val="00BC4F6A"/>
    <w:rsid w:val="00BC56E8"/>
    <w:rsid w:val="00BC5BE6"/>
    <w:rsid w:val="00BC66A3"/>
    <w:rsid w:val="00BC700B"/>
    <w:rsid w:val="00BC7569"/>
    <w:rsid w:val="00BC7628"/>
    <w:rsid w:val="00BC7D32"/>
    <w:rsid w:val="00BD0834"/>
    <w:rsid w:val="00BD1263"/>
    <w:rsid w:val="00BD1A25"/>
    <w:rsid w:val="00BD2B2E"/>
    <w:rsid w:val="00BD3E9C"/>
    <w:rsid w:val="00BD3FFB"/>
    <w:rsid w:val="00BD4813"/>
    <w:rsid w:val="00BD48DF"/>
    <w:rsid w:val="00BD4EE8"/>
    <w:rsid w:val="00BD5334"/>
    <w:rsid w:val="00BD58DD"/>
    <w:rsid w:val="00BD5EFE"/>
    <w:rsid w:val="00BD6D1E"/>
    <w:rsid w:val="00BD7193"/>
    <w:rsid w:val="00BD7ABC"/>
    <w:rsid w:val="00BE012A"/>
    <w:rsid w:val="00BE05DE"/>
    <w:rsid w:val="00BE09AD"/>
    <w:rsid w:val="00BE0BDD"/>
    <w:rsid w:val="00BE13F1"/>
    <w:rsid w:val="00BE1669"/>
    <w:rsid w:val="00BE2301"/>
    <w:rsid w:val="00BE24B6"/>
    <w:rsid w:val="00BE2E81"/>
    <w:rsid w:val="00BE2F38"/>
    <w:rsid w:val="00BE2FCD"/>
    <w:rsid w:val="00BE38DA"/>
    <w:rsid w:val="00BE3F7E"/>
    <w:rsid w:val="00BE4AB0"/>
    <w:rsid w:val="00BE5456"/>
    <w:rsid w:val="00BE638D"/>
    <w:rsid w:val="00BE759C"/>
    <w:rsid w:val="00BE77EE"/>
    <w:rsid w:val="00BE7C44"/>
    <w:rsid w:val="00BE7EE0"/>
    <w:rsid w:val="00BF030D"/>
    <w:rsid w:val="00BF05DA"/>
    <w:rsid w:val="00BF083A"/>
    <w:rsid w:val="00BF0A02"/>
    <w:rsid w:val="00BF0AB3"/>
    <w:rsid w:val="00BF1DA1"/>
    <w:rsid w:val="00BF233E"/>
    <w:rsid w:val="00BF37CE"/>
    <w:rsid w:val="00BF4333"/>
    <w:rsid w:val="00BF4519"/>
    <w:rsid w:val="00BF4ABB"/>
    <w:rsid w:val="00BF4ED7"/>
    <w:rsid w:val="00BF4F82"/>
    <w:rsid w:val="00BF50DA"/>
    <w:rsid w:val="00BF53CC"/>
    <w:rsid w:val="00BF58F0"/>
    <w:rsid w:val="00BF5B9B"/>
    <w:rsid w:val="00BF61B7"/>
    <w:rsid w:val="00C00505"/>
    <w:rsid w:val="00C00FD0"/>
    <w:rsid w:val="00C0121A"/>
    <w:rsid w:val="00C026F7"/>
    <w:rsid w:val="00C02930"/>
    <w:rsid w:val="00C031A2"/>
    <w:rsid w:val="00C03642"/>
    <w:rsid w:val="00C04032"/>
    <w:rsid w:val="00C04E92"/>
    <w:rsid w:val="00C05380"/>
    <w:rsid w:val="00C055F7"/>
    <w:rsid w:val="00C05A6F"/>
    <w:rsid w:val="00C06654"/>
    <w:rsid w:val="00C06979"/>
    <w:rsid w:val="00C06AD4"/>
    <w:rsid w:val="00C07908"/>
    <w:rsid w:val="00C07C90"/>
    <w:rsid w:val="00C10984"/>
    <w:rsid w:val="00C109A6"/>
    <w:rsid w:val="00C1110A"/>
    <w:rsid w:val="00C112BF"/>
    <w:rsid w:val="00C11812"/>
    <w:rsid w:val="00C1194D"/>
    <w:rsid w:val="00C11BAC"/>
    <w:rsid w:val="00C11CF7"/>
    <w:rsid w:val="00C12046"/>
    <w:rsid w:val="00C1211E"/>
    <w:rsid w:val="00C12353"/>
    <w:rsid w:val="00C12DED"/>
    <w:rsid w:val="00C1422B"/>
    <w:rsid w:val="00C148F5"/>
    <w:rsid w:val="00C14D6C"/>
    <w:rsid w:val="00C159B3"/>
    <w:rsid w:val="00C15C6A"/>
    <w:rsid w:val="00C15DF2"/>
    <w:rsid w:val="00C16228"/>
    <w:rsid w:val="00C16918"/>
    <w:rsid w:val="00C169D4"/>
    <w:rsid w:val="00C16BE4"/>
    <w:rsid w:val="00C17577"/>
    <w:rsid w:val="00C20720"/>
    <w:rsid w:val="00C21394"/>
    <w:rsid w:val="00C21A67"/>
    <w:rsid w:val="00C22F1F"/>
    <w:rsid w:val="00C23194"/>
    <w:rsid w:val="00C23257"/>
    <w:rsid w:val="00C23F50"/>
    <w:rsid w:val="00C24639"/>
    <w:rsid w:val="00C249B7"/>
    <w:rsid w:val="00C24CD1"/>
    <w:rsid w:val="00C251B2"/>
    <w:rsid w:val="00C25FC3"/>
    <w:rsid w:val="00C26670"/>
    <w:rsid w:val="00C2687B"/>
    <w:rsid w:val="00C27B73"/>
    <w:rsid w:val="00C27EB0"/>
    <w:rsid w:val="00C27ED9"/>
    <w:rsid w:val="00C27F25"/>
    <w:rsid w:val="00C27FEE"/>
    <w:rsid w:val="00C30551"/>
    <w:rsid w:val="00C30801"/>
    <w:rsid w:val="00C30E0A"/>
    <w:rsid w:val="00C31176"/>
    <w:rsid w:val="00C31B2C"/>
    <w:rsid w:val="00C330E6"/>
    <w:rsid w:val="00C33A0A"/>
    <w:rsid w:val="00C34074"/>
    <w:rsid w:val="00C34E54"/>
    <w:rsid w:val="00C34F73"/>
    <w:rsid w:val="00C355C1"/>
    <w:rsid w:val="00C357FD"/>
    <w:rsid w:val="00C35B88"/>
    <w:rsid w:val="00C35DCF"/>
    <w:rsid w:val="00C36029"/>
    <w:rsid w:val="00C36B3D"/>
    <w:rsid w:val="00C36EB2"/>
    <w:rsid w:val="00C4057F"/>
    <w:rsid w:val="00C40AAC"/>
    <w:rsid w:val="00C4199E"/>
    <w:rsid w:val="00C41F12"/>
    <w:rsid w:val="00C41F5A"/>
    <w:rsid w:val="00C4202C"/>
    <w:rsid w:val="00C4258A"/>
    <w:rsid w:val="00C42B62"/>
    <w:rsid w:val="00C430DC"/>
    <w:rsid w:val="00C4319B"/>
    <w:rsid w:val="00C43237"/>
    <w:rsid w:val="00C43679"/>
    <w:rsid w:val="00C437A5"/>
    <w:rsid w:val="00C44492"/>
    <w:rsid w:val="00C444D0"/>
    <w:rsid w:val="00C44A44"/>
    <w:rsid w:val="00C44FDA"/>
    <w:rsid w:val="00C45B13"/>
    <w:rsid w:val="00C45D04"/>
    <w:rsid w:val="00C46016"/>
    <w:rsid w:val="00C46873"/>
    <w:rsid w:val="00C470A3"/>
    <w:rsid w:val="00C50140"/>
    <w:rsid w:val="00C51188"/>
    <w:rsid w:val="00C515B2"/>
    <w:rsid w:val="00C519E0"/>
    <w:rsid w:val="00C5239E"/>
    <w:rsid w:val="00C52566"/>
    <w:rsid w:val="00C529B0"/>
    <w:rsid w:val="00C52DE2"/>
    <w:rsid w:val="00C536C5"/>
    <w:rsid w:val="00C539E2"/>
    <w:rsid w:val="00C54147"/>
    <w:rsid w:val="00C54563"/>
    <w:rsid w:val="00C559F8"/>
    <w:rsid w:val="00C55D66"/>
    <w:rsid w:val="00C563BD"/>
    <w:rsid w:val="00C57428"/>
    <w:rsid w:val="00C60CCA"/>
    <w:rsid w:val="00C60FA0"/>
    <w:rsid w:val="00C61357"/>
    <w:rsid w:val="00C61CBA"/>
    <w:rsid w:val="00C62CBB"/>
    <w:rsid w:val="00C63D8B"/>
    <w:rsid w:val="00C6441F"/>
    <w:rsid w:val="00C6495D"/>
    <w:rsid w:val="00C6689C"/>
    <w:rsid w:val="00C67DC9"/>
    <w:rsid w:val="00C70702"/>
    <w:rsid w:val="00C70A41"/>
    <w:rsid w:val="00C70EEB"/>
    <w:rsid w:val="00C70F93"/>
    <w:rsid w:val="00C71049"/>
    <w:rsid w:val="00C71A56"/>
    <w:rsid w:val="00C71E15"/>
    <w:rsid w:val="00C721D4"/>
    <w:rsid w:val="00C725FF"/>
    <w:rsid w:val="00C72E4A"/>
    <w:rsid w:val="00C7414E"/>
    <w:rsid w:val="00C742E9"/>
    <w:rsid w:val="00C743D7"/>
    <w:rsid w:val="00C74EBC"/>
    <w:rsid w:val="00C75205"/>
    <w:rsid w:val="00C77088"/>
    <w:rsid w:val="00C778EF"/>
    <w:rsid w:val="00C77F36"/>
    <w:rsid w:val="00C805CF"/>
    <w:rsid w:val="00C80685"/>
    <w:rsid w:val="00C811A1"/>
    <w:rsid w:val="00C81629"/>
    <w:rsid w:val="00C8196C"/>
    <w:rsid w:val="00C81F62"/>
    <w:rsid w:val="00C82244"/>
    <w:rsid w:val="00C8394A"/>
    <w:rsid w:val="00C84495"/>
    <w:rsid w:val="00C84EF9"/>
    <w:rsid w:val="00C8537C"/>
    <w:rsid w:val="00C86FCE"/>
    <w:rsid w:val="00C8792E"/>
    <w:rsid w:val="00C9005C"/>
    <w:rsid w:val="00C90171"/>
    <w:rsid w:val="00C9086A"/>
    <w:rsid w:val="00C91065"/>
    <w:rsid w:val="00C9170C"/>
    <w:rsid w:val="00C92AD3"/>
    <w:rsid w:val="00C92E00"/>
    <w:rsid w:val="00C92F8D"/>
    <w:rsid w:val="00C93DC5"/>
    <w:rsid w:val="00C943CC"/>
    <w:rsid w:val="00C943E3"/>
    <w:rsid w:val="00C9445E"/>
    <w:rsid w:val="00C9595D"/>
    <w:rsid w:val="00C95B28"/>
    <w:rsid w:val="00C95B7D"/>
    <w:rsid w:val="00C964DC"/>
    <w:rsid w:val="00C968E5"/>
    <w:rsid w:val="00C96D78"/>
    <w:rsid w:val="00C97DF6"/>
    <w:rsid w:val="00C97FBB"/>
    <w:rsid w:val="00CA0227"/>
    <w:rsid w:val="00CA2312"/>
    <w:rsid w:val="00CA295F"/>
    <w:rsid w:val="00CA3AF7"/>
    <w:rsid w:val="00CA43AE"/>
    <w:rsid w:val="00CA484F"/>
    <w:rsid w:val="00CA50FB"/>
    <w:rsid w:val="00CA5325"/>
    <w:rsid w:val="00CA53AB"/>
    <w:rsid w:val="00CA547E"/>
    <w:rsid w:val="00CA554B"/>
    <w:rsid w:val="00CA56A2"/>
    <w:rsid w:val="00CA5954"/>
    <w:rsid w:val="00CA6697"/>
    <w:rsid w:val="00CB0256"/>
    <w:rsid w:val="00CB02D8"/>
    <w:rsid w:val="00CB0336"/>
    <w:rsid w:val="00CB08AD"/>
    <w:rsid w:val="00CB09D9"/>
    <w:rsid w:val="00CB0EFA"/>
    <w:rsid w:val="00CB10F4"/>
    <w:rsid w:val="00CB1463"/>
    <w:rsid w:val="00CB2A6B"/>
    <w:rsid w:val="00CB35D3"/>
    <w:rsid w:val="00CB39C8"/>
    <w:rsid w:val="00CB3AEA"/>
    <w:rsid w:val="00CB4A86"/>
    <w:rsid w:val="00CB5CB1"/>
    <w:rsid w:val="00CB5D1B"/>
    <w:rsid w:val="00CB64C7"/>
    <w:rsid w:val="00CB6FD2"/>
    <w:rsid w:val="00CB7996"/>
    <w:rsid w:val="00CB7D3B"/>
    <w:rsid w:val="00CC0A3A"/>
    <w:rsid w:val="00CC1C99"/>
    <w:rsid w:val="00CC1E85"/>
    <w:rsid w:val="00CC1FA7"/>
    <w:rsid w:val="00CC212C"/>
    <w:rsid w:val="00CC2C90"/>
    <w:rsid w:val="00CC2FEB"/>
    <w:rsid w:val="00CC31D6"/>
    <w:rsid w:val="00CC39C4"/>
    <w:rsid w:val="00CC44EB"/>
    <w:rsid w:val="00CC4769"/>
    <w:rsid w:val="00CC4A86"/>
    <w:rsid w:val="00CC4C2E"/>
    <w:rsid w:val="00CC5291"/>
    <w:rsid w:val="00CC536A"/>
    <w:rsid w:val="00CC540F"/>
    <w:rsid w:val="00CC7624"/>
    <w:rsid w:val="00CC7A00"/>
    <w:rsid w:val="00CC7A45"/>
    <w:rsid w:val="00CC7CC0"/>
    <w:rsid w:val="00CD08B5"/>
    <w:rsid w:val="00CD1448"/>
    <w:rsid w:val="00CD15A6"/>
    <w:rsid w:val="00CD2A3E"/>
    <w:rsid w:val="00CD2A54"/>
    <w:rsid w:val="00CD38E3"/>
    <w:rsid w:val="00CD4743"/>
    <w:rsid w:val="00CD6100"/>
    <w:rsid w:val="00CD652D"/>
    <w:rsid w:val="00CD6717"/>
    <w:rsid w:val="00CD6CAF"/>
    <w:rsid w:val="00CD7102"/>
    <w:rsid w:val="00CE06FF"/>
    <w:rsid w:val="00CE0D58"/>
    <w:rsid w:val="00CE0FBB"/>
    <w:rsid w:val="00CE11EB"/>
    <w:rsid w:val="00CE2615"/>
    <w:rsid w:val="00CE328A"/>
    <w:rsid w:val="00CE3453"/>
    <w:rsid w:val="00CE3738"/>
    <w:rsid w:val="00CE3ADA"/>
    <w:rsid w:val="00CE40D8"/>
    <w:rsid w:val="00CE42FC"/>
    <w:rsid w:val="00CE53EB"/>
    <w:rsid w:val="00CE5AEE"/>
    <w:rsid w:val="00CE5D12"/>
    <w:rsid w:val="00CE7A76"/>
    <w:rsid w:val="00CF0067"/>
    <w:rsid w:val="00CF02F1"/>
    <w:rsid w:val="00CF07B0"/>
    <w:rsid w:val="00CF0BD9"/>
    <w:rsid w:val="00CF1C1C"/>
    <w:rsid w:val="00CF234E"/>
    <w:rsid w:val="00CF25D6"/>
    <w:rsid w:val="00CF262A"/>
    <w:rsid w:val="00CF2B74"/>
    <w:rsid w:val="00CF356D"/>
    <w:rsid w:val="00CF40C9"/>
    <w:rsid w:val="00CF735F"/>
    <w:rsid w:val="00CF7712"/>
    <w:rsid w:val="00CF7BA0"/>
    <w:rsid w:val="00CF7CD0"/>
    <w:rsid w:val="00D0053B"/>
    <w:rsid w:val="00D008CB"/>
    <w:rsid w:val="00D00ED5"/>
    <w:rsid w:val="00D00FA5"/>
    <w:rsid w:val="00D0331E"/>
    <w:rsid w:val="00D04991"/>
    <w:rsid w:val="00D05C97"/>
    <w:rsid w:val="00D05CA4"/>
    <w:rsid w:val="00D0642E"/>
    <w:rsid w:val="00D06803"/>
    <w:rsid w:val="00D06F16"/>
    <w:rsid w:val="00D06F8E"/>
    <w:rsid w:val="00D102CA"/>
    <w:rsid w:val="00D10F87"/>
    <w:rsid w:val="00D1134A"/>
    <w:rsid w:val="00D11DB2"/>
    <w:rsid w:val="00D124DF"/>
    <w:rsid w:val="00D124ED"/>
    <w:rsid w:val="00D127E0"/>
    <w:rsid w:val="00D12833"/>
    <w:rsid w:val="00D12AE5"/>
    <w:rsid w:val="00D137A1"/>
    <w:rsid w:val="00D14DF3"/>
    <w:rsid w:val="00D16992"/>
    <w:rsid w:val="00D170C8"/>
    <w:rsid w:val="00D1718C"/>
    <w:rsid w:val="00D1726B"/>
    <w:rsid w:val="00D173DE"/>
    <w:rsid w:val="00D17937"/>
    <w:rsid w:val="00D2046C"/>
    <w:rsid w:val="00D20A6D"/>
    <w:rsid w:val="00D20AE3"/>
    <w:rsid w:val="00D21603"/>
    <w:rsid w:val="00D2186E"/>
    <w:rsid w:val="00D22394"/>
    <w:rsid w:val="00D22CD0"/>
    <w:rsid w:val="00D22E39"/>
    <w:rsid w:val="00D237D0"/>
    <w:rsid w:val="00D23907"/>
    <w:rsid w:val="00D23B96"/>
    <w:rsid w:val="00D2449C"/>
    <w:rsid w:val="00D247F3"/>
    <w:rsid w:val="00D24AA2"/>
    <w:rsid w:val="00D24EE8"/>
    <w:rsid w:val="00D24F6A"/>
    <w:rsid w:val="00D26189"/>
    <w:rsid w:val="00D26891"/>
    <w:rsid w:val="00D26A45"/>
    <w:rsid w:val="00D2746C"/>
    <w:rsid w:val="00D27D88"/>
    <w:rsid w:val="00D27F62"/>
    <w:rsid w:val="00D304B2"/>
    <w:rsid w:val="00D305E2"/>
    <w:rsid w:val="00D312A4"/>
    <w:rsid w:val="00D31373"/>
    <w:rsid w:val="00D31D97"/>
    <w:rsid w:val="00D32F05"/>
    <w:rsid w:val="00D32F3E"/>
    <w:rsid w:val="00D3306E"/>
    <w:rsid w:val="00D33B45"/>
    <w:rsid w:val="00D34085"/>
    <w:rsid w:val="00D35433"/>
    <w:rsid w:val="00D35A54"/>
    <w:rsid w:val="00D35ECD"/>
    <w:rsid w:val="00D37098"/>
    <w:rsid w:val="00D3714A"/>
    <w:rsid w:val="00D374D6"/>
    <w:rsid w:val="00D378C1"/>
    <w:rsid w:val="00D4012A"/>
    <w:rsid w:val="00D404DC"/>
    <w:rsid w:val="00D405F3"/>
    <w:rsid w:val="00D40C30"/>
    <w:rsid w:val="00D41532"/>
    <w:rsid w:val="00D41868"/>
    <w:rsid w:val="00D41929"/>
    <w:rsid w:val="00D41FBC"/>
    <w:rsid w:val="00D42090"/>
    <w:rsid w:val="00D4234C"/>
    <w:rsid w:val="00D42DDB"/>
    <w:rsid w:val="00D436F0"/>
    <w:rsid w:val="00D43D1F"/>
    <w:rsid w:val="00D448C7"/>
    <w:rsid w:val="00D44AEF"/>
    <w:rsid w:val="00D44C9D"/>
    <w:rsid w:val="00D4579A"/>
    <w:rsid w:val="00D459CA"/>
    <w:rsid w:val="00D45D24"/>
    <w:rsid w:val="00D45FF5"/>
    <w:rsid w:val="00D46371"/>
    <w:rsid w:val="00D46437"/>
    <w:rsid w:val="00D4691C"/>
    <w:rsid w:val="00D47715"/>
    <w:rsid w:val="00D5101C"/>
    <w:rsid w:val="00D51525"/>
    <w:rsid w:val="00D5233B"/>
    <w:rsid w:val="00D52D05"/>
    <w:rsid w:val="00D52EF5"/>
    <w:rsid w:val="00D54148"/>
    <w:rsid w:val="00D5427A"/>
    <w:rsid w:val="00D544D5"/>
    <w:rsid w:val="00D54B87"/>
    <w:rsid w:val="00D54ED5"/>
    <w:rsid w:val="00D55134"/>
    <w:rsid w:val="00D554B4"/>
    <w:rsid w:val="00D56C1E"/>
    <w:rsid w:val="00D570EB"/>
    <w:rsid w:val="00D61460"/>
    <w:rsid w:val="00D61CEA"/>
    <w:rsid w:val="00D61DE3"/>
    <w:rsid w:val="00D62B04"/>
    <w:rsid w:val="00D62D33"/>
    <w:rsid w:val="00D631DA"/>
    <w:rsid w:val="00D649F4"/>
    <w:rsid w:val="00D651C7"/>
    <w:rsid w:val="00D65EA8"/>
    <w:rsid w:val="00D67CB4"/>
    <w:rsid w:val="00D67F09"/>
    <w:rsid w:val="00D704EE"/>
    <w:rsid w:val="00D70E7F"/>
    <w:rsid w:val="00D70F90"/>
    <w:rsid w:val="00D7231D"/>
    <w:rsid w:val="00D7313F"/>
    <w:rsid w:val="00D7347B"/>
    <w:rsid w:val="00D736CD"/>
    <w:rsid w:val="00D737C1"/>
    <w:rsid w:val="00D738E6"/>
    <w:rsid w:val="00D73E0E"/>
    <w:rsid w:val="00D742FE"/>
    <w:rsid w:val="00D7629D"/>
    <w:rsid w:val="00D7676B"/>
    <w:rsid w:val="00D77165"/>
    <w:rsid w:val="00D77391"/>
    <w:rsid w:val="00D773AD"/>
    <w:rsid w:val="00D77881"/>
    <w:rsid w:val="00D77903"/>
    <w:rsid w:val="00D77E57"/>
    <w:rsid w:val="00D80262"/>
    <w:rsid w:val="00D8040B"/>
    <w:rsid w:val="00D8044D"/>
    <w:rsid w:val="00D812C5"/>
    <w:rsid w:val="00D815DA"/>
    <w:rsid w:val="00D8250E"/>
    <w:rsid w:val="00D82F62"/>
    <w:rsid w:val="00D8382F"/>
    <w:rsid w:val="00D83E93"/>
    <w:rsid w:val="00D8416A"/>
    <w:rsid w:val="00D84EB5"/>
    <w:rsid w:val="00D8537C"/>
    <w:rsid w:val="00D85CB7"/>
    <w:rsid w:val="00D863E7"/>
    <w:rsid w:val="00D863FF"/>
    <w:rsid w:val="00D86B84"/>
    <w:rsid w:val="00D86CD1"/>
    <w:rsid w:val="00D86E87"/>
    <w:rsid w:val="00D8704E"/>
    <w:rsid w:val="00D87456"/>
    <w:rsid w:val="00D877C8"/>
    <w:rsid w:val="00D90812"/>
    <w:rsid w:val="00D90896"/>
    <w:rsid w:val="00D908FB"/>
    <w:rsid w:val="00D90C70"/>
    <w:rsid w:val="00D91794"/>
    <w:rsid w:val="00D923F2"/>
    <w:rsid w:val="00D9283D"/>
    <w:rsid w:val="00D9298A"/>
    <w:rsid w:val="00D92DC8"/>
    <w:rsid w:val="00D93B45"/>
    <w:rsid w:val="00D93C0A"/>
    <w:rsid w:val="00D9410B"/>
    <w:rsid w:val="00D9458B"/>
    <w:rsid w:val="00D94592"/>
    <w:rsid w:val="00D94B55"/>
    <w:rsid w:val="00D94D34"/>
    <w:rsid w:val="00D95714"/>
    <w:rsid w:val="00D95764"/>
    <w:rsid w:val="00D95975"/>
    <w:rsid w:val="00D95C54"/>
    <w:rsid w:val="00D963F4"/>
    <w:rsid w:val="00D96E67"/>
    <w:rsid w:val="00D97827"/>
    <w:rsid w:val="00DA0F34"/>
    <w:rsid w:val="00DA1170"/>
    <w:rsid w:val="00DA151C"/>
    <w:rsid w:val="00DA16B2"/>
    <w:rsid w:val="00DA1AD9"/>
    <w:rsid w:val="00DA1F1A"/>
    <w:rsid w:val="00DA2691"/>
    <w:rsid w:val="00DA32E1"/>
    <w:rsid w:val="00DA3590"/>
    <w:rsid w:val="00DA5875"/>
    <w:rsid w:val="00DA606D"/>
    <w:rsid w:val="00DA6264"/>
    <w:rsid w:val="00DA65AD"/>
    <w:rsid w:val="00DA65BE"/>
    <w:rsid w:val="00DA665C"/>
    <w:rsid w:val="00DA6BD5"/>
    <w:rsid w:val="00DA78D3"/>
    <w:rsid w:val="00DB0C48"/>
    <w:rsid w:val="00DB1695"/>
    <w:rsid w:val="00DB18C4"/>
    <w:rsid w:val="00DB1E4A"/>
    <w:rsid w:val="00DB2149"/>
    <w:rsid w:val="00DB2765"/>
    <w:rsid w:val="00DB2F71"/>
    <w:rsid w:val="00DB3F3D"/>
    <w:rsid w:val="00DB41B5"/>
    <w:rsid w:val="00DB440C"/>
    <w:rsid w:val="00DB49BC"/>
    <w:rsid w:val="00DB49E0"/>
    <w:rsid w:val="00DB4A58"/>
    <w:rsid w:val="00DB54A7"/>
    <w:rsid w:val="00DB58C3"/>
    <w:rsid w:val="00DB5A44"/>
    <w:rsid w:val="00DB5A4C"/>
    <w:rsid w:val="00DB61C4"/>
    <w:rsid w:val="00DB666A"/>
    <w:rsid w:val="00DB6FD8"/>
    <w:rsid w:val="00DB726A"/>
    <w:rsid w:val="00DB726D"/>
    <w:rsid w:val="00DB7E24"/>
    <w:rsid w:val="00DC04ED"/>
    <w:rsid w:val="00DC05C4"/>
    <w:rsid w:val="00DC2021"/>
    <w:rsid w:val="00DC24D3"/>
    <w:rsid w:val="00DC3247"/>
    <w:rsid w:val="00DC32B6"/>
    <w:rsid w:val="00DC332C"/>
    <w:rsid w:val="00DC3BEA"/>
    <w:rsid w:val="00DC48A2"/>
    <w:rsid w:val="00DC495A"/>
    <w:rsid w:val="00DC513F"/>
    <w:rsid w:val="00DC6158"/>
    <w:rsid w:val="00DC67B8"/>
    <w:rsid w:val="00DC6C33"/>
    <w:rsid w:val="00DC7F7D"/>
    <w:rsid w:val="00DD030E"/>
    <w:rsid w:val="00DD1ABA"/>
    <w:rsid w:val="00DD1B6A"/>
    <w:rsid w:val="00DD1D3E"/>
    <w:rsid w:val="00DD21A2"/>
    <w:rsid w:val="00DD25B1"/>
    <w:rsid w:val="00DD319B"/>
    <w:rsid w:val="00DD4676"/>
    <w:rsid w:val="00DD4F31"/>
    <w:rsid w:val="00DD50F6"/>
    <w:rsid w:val="00DD53EE"/>
    <w:rsid w:val="00DD5482"/>
    <w:rsid w:val="00DD55B6"/>
    <w:rsid w:val="00DD56CF"/>
    <w:rsid w:val="00DD65F6"/>
    <w:rsid w:val="00DD700C"/>
    <w:rsid w:val="00DE01FA"/>
    <w:rsid w:val="00DE0647"/>
    <w:rsid w:val="00DE0AF0"/>
    <w:rsid w:val="00DE111F"/>
    <w:rsid w:val="00DE119C"/>
    <w:rsid w:val="00DE1A1E"/>
    <w:rsid w:val="00DE1D1F"/>
    <w:rsid w:val="00DE2118"/>
    <w:rsid w:val="00DE281B"/>
    <w:rsid w:val="00DE2A70"/>
    <w:rsid w:val="00DE3846"/>
    <w:rsid w:val="00DE4363"/>
    <w:rsid w:val="00DE482C"/>
    <w:rsid w:val="00DE4AD7"/>
    <w:rsid w:val="00DE6235"/>
    <w:rsid w:val="00DF046C"/>
    <w:rsid w:val="00DF0909"/>
    <w:rsid w:val="00DF0A45"/>
    <w:rsid w:val="00DF0C02"/>
    <w:rsid w:val="00DF0E06"/>
    <w:rsid w:val="00DF16EA"/>
    <w:rsid w:val="00DF2A55"/>
    <w:rsid w:val="00DF2F7B"/>
    <w:rsid w:val="00DF3317"/>
    <w:rsid w:val="00DF455C"/>
    <w:rsid w:val="00DF7A72"/>
    <w:rsid w:val="00E00308"/>
    <w:rsid w:val="00E0054E"/>
    <w:rsid w:val="00E00DF1"/>
    <w:rsid w:val="00E02D9F"/>
    <w:rsid w:val="00E03482"/>
    <w:rsid w:val="00E03817"/>
    <w:rsid w:val="00E03E24"/>
    <w:rsid w:val="00E03F1B"/>
    <w:rsid w:val="00E040B7"/>
    <w:rsid w:val="00E05C70"/>
    <w:rsid w:val="00E06401"/>
    <w:rsid w:val="00E0664A"/>
    <w:rsid w:val="00E07308"/>
    <w:rsid w:val="00E07522"/>
    <w:rsid w:val="00E1058E"/>
    <w:rsid w:val="00E1087B"/>
    <w:rsid w:val="00E108F9"/>
    <w:rsid w:val="00E10A6E"/>
    <w:rsid w:val="00E10B42"/>
    <w:rsid w:val="00E10B78"/>
    <w:rsid w:val="00E10BCE"/>
    <w:rsid w:val="00E11202"/>
    <w:rsid w:val="00E11665"/>
    <w:rsid w:val="00E11B6C"/>
    <w:rsid w:val="00E130A8"/>
    <w:rsid w:val="00E1317A"/>
    <w:rsid w:val="00E13C25"/>
    <w:rsid w:val="00E13DB3"/>
    <w:rsid w:val="00E13F89"/>
    <w:rsid w:val="00E152AC"/>
    <w:rsid w:val="00E152DE"/>
    <w:rsid w:val="00E15703"/>
    <w:rsid w:val="00E15EA9"/>
    <w:rsid w:val="00E17043"/>
    <w:rsid w:val="00E1752A"/>
    <w:rsid w:val="00E20022"/>
    <w:rsid w:val="00E20C72"/>
    <w:rsid w:val="00E21351"/>
    <w:rsid w:val="00E214B8"/>
    <w:rsid w:val="00E21E34"/>
    <w:rsid w:val="00E22558"/>
    <w:rsid w:val="00E22682"/>
    <w:rsid w:val="00E23077"/>
    <w:rsid w:val="00E23EDF"/>
    <w:rsid w:val="00E24BDE"/>
    <w:rsid w:val="00E24C01"/>
    <w:rsid w:val="00E25627"/>
    <w:rsid w:val="00E25920"/>
    <w:rsid w:val="00E25CAC"/>
    <w:rsid w:val="00E26D83"/>
    <w:rsid w:val="00E26EAB"/>
    <w:rsid w:val="00E2728F"/>
    <w:rsid w:val="00E27A37"/>
    <w:rsid w:val="00E27C09"/>
    <w:rsid w:val="00E27F85"/>
    <w:rsid w:val="00E304D0"/>
    <w:rsid w:val="00E31A07"/>
    <w:rsid w:val="00E31E7D"/>
    <w:rsid w:val="00E31FAD"/>
    <w:rsid w:val="00E321D0"/>
    <w:rsid w:val="00E3263E"/>
    <w:rsid w:val="00E32F62"/>
    <w:rsid w:val="00E333E3"/>
    <w:rsid w:val="00E34077"/>
    <w:rsid w:val="00E34109"/>
    <w:rsid w:val="00E3450D"/>
    <w:rsid w:val="00E34969"/>
    <w:rsid w:val="00E3515F"/>
    <w:rsid w:val="00E3632C"/>
    <w:rsid w:val="00E36BD3"/>
    <w:rsid w:val="00E37867"/>
    <w:rsid w:val="00E37908"/>
    <w:rsid w:val="00E37B64"/>
    <w:rsid w:val="00E37C4A"/>
    <w:rsid w:val="00E37F25"/>
    <w:rsid w:val="00E40D35"/>
    <w:rsid w:val="00E42068"/>
    <w:rsid w:val="00E420A7"/>
    <w:rsid w:val="00E423B7"/>
    <w:rsid w:val="00E43145"/>
    <w:rsid w:val="00E4368B"/>
    <w:rsid w:val="00E45596"/>
    <w:rsid w:val="00E461A7"/>
    <w:rsid w:val="00E46232"/>
    <w:rsid w:val="00E475EB"/>
    <w:rsid w:val="00E47E45"/>
    <w:rsid w:val="00E506C1"/>
    <w:rsid w:val="00E50943"/>
    <w:rsid w:val="00E50FC8"/>
    <w:rsid w:val="00E5166C"/>
    <w:rsid w:val="00E5170B"/>
    <w:rsid w:val="00E527D6"/>
    <w:rsid w:val="00E52B96"/>
    <w:rsid w:val="00E52BDA"/>
    <w:rsid w:val="00E53826"/>
    <w:rsid w:val="00E53C6E"/>
    <w:rsid w:val="00E55157"/>
    <w:rsid w:val="00E55D11"/>
    <w:rsid w:val="00E567BA"/>
    <w:rsid w:val="00E57D88"/>
    <w:rsid w:val="00E60451"/>
    <w:rsid w:val="00E626D0"/>
    <w:rsid w:val="00E63200"/>
    <w:rsid w:val="00E63690"/>
    <w:rsid w:val="00E637EC"/>
    <w:rsid w:val="00E63D26"/>
    <w:rsid w:val="00E63D86"/>
    <w:rsid w:val="00E6457D"/>
    <w:rsid w:val="00E647BD"/>
    <w:rsid w:val="00E64CF5"/>
    <w:rsid w:val="00E650A7"/>
    <w:rsid w:val="00E66159"/>
    <w:rsid w:val="00E66324"/>
    <w:rsid w:val="00E66A58"/>
    <w:rsid w:val="00E66B31"/>
    <w:rsid w:val="00E6712F"/>
    <w:rsid w:val="00E70A89"/>
    <w:rsid w:val="00E70A94"/>
    <w:rsid w:val="00E70AAC"/>
    <w:rsid w:val="00E712CA"/>
    <w:rsid w:val="00E7134F"/>
    <w:rsid w:val="00E7192E"/>
    <w:rsid w:val="00E72C32"/>
    <w:rsid w:val="00E73C81"/>
    <w:rsid w:val="00E73D45"/>
    <w:rsid w:val="00E74414"/>
    <w:rsid w:val="00E74D55"/>
    <w:rsid w:val="00E74EB8"/>
    <w:rsid w:val="00E754C3"/>
    <w:rsid w:val="00E75AB6"/>
    <w:rsid w:val="00E76062"/>
    <w:rsid w:val="00E76F60"/>
    <w:rsid w:val="00E77D43"/>
    <w:rsid w:val="00E77FCE"/>
    <w:rsid w:val="00E80CB1"/>
    <w:rsid w:val="00E80E8B"/>
    <w:rsid w:val="00E81FCB"/>
    <w:rsid w:val="00E8345C"/>
    <w:rsid w:val="00E83903"/>
    <w:rsid w:val="00E83DCC"/>
    <w:rsid w:val="00E842FE"/>
    <w:rsid w:val="00E84D29"/>
    <w:rsid w:val="00E8537D"/>
    <w:rsid w:val="00E85B56"/>
    <w:rsid w:val="00E85DC9"/>
    <w:rsid w:val="00E861FD"/>
    <w:rsid w:val="00E8691F"/>
    <w:rsid w:val="00E8696A"/>
    <w:rsid w:val="00E872BB"/>
    <w:rsid w:val="00E874F9"/>
    <w:rsid w:val="00E87DF5"/>
    <w:rsid w:val="00E9022F"/>
    <w:rsid w:val="00E904F3"/>
    <w:rsid w:val="00E91179"/>
    <w:rsid w:val="00E914CA"/>
    <w:rsid w:val="00E9187D"/>
    <w:rsid w:val="00E9208C"/>
    <w:rsid w:val="00E933B3"/>
    <w:rsid w:val="00E9393B"/>
    <w:rsid w:val="00E93DC8"/>
    <w:rsid w:val="00E93F36"/>
    <w:rsid w:val="00E94A95"/>
    <w:rsid w:val="00E94EBD"/>
    <w:rsid w:val="00E94EE7"/>
    <w:rsid w:val="00E959DC"/>
    <w:rsid w:val="00E96818"/>
    <w:rsid w:val="00E96EEE"/>
    <w:rsid w:val="00E96F62"/>
    <w:rsid w:val="00E97326"/>
    <w:rsid w:val="00EA0FD5"/>
    <w:rsid w:val="00EA1F68"/>
    <w:rsid w:val="00EA2705"/>
    <w:rsid w:val="00EA2F47"/>
    <w:rsid w:val="00EA35C8"/>
    <w:rsid w:val="00EA371E"/>
    <w:rsid w:val="00EA3A86"/>
    <w:rsid w:val="00EA3CB0"/>
    <w:rsid w:val="00EA402A"/>
    <w:rsid w:val="00EA43DC"/>
    <w:rsid w:val="00EA47D2"/>
    <w:rsid w:val="00EA48AB"/>
    <w:rsid w:val="00EA4F6A"/>
    <w:rsid w:val="00EA5C01"/>
    <w:rsid w:val="00EA6103"/>
    <w:rsid w:val="00EA6256"/>
    <w:rsid w:val="00EA724A"/>
    <w:rsid w:val="00EA7A6F"/>
    <w:rsid w:val="00EB0396"/>
    <w:rsid w:val="00EB06A1"/>
    <w:rsid w:val="00EB0A3A"/>
    <w:rsid w:val="00EB0B17"/>
    <w:rsid w:val="00EB1279"/>
    <w:rsid w:val="00EB28FB"/>
    <w:rsid w:val="00EB2B41"/>
    <w:rsid w:val="00EB2CE6"/>
    <w:rsid w:val="00EB3462"/>
    <w:rsid w:val="00EB365D"/>
    <w:rsid w:val="00EB4872"/>
    <w:rsid w:val="00EB5272"/>
    <w:rsid w:val="00EB5C53"/>
    <w:rsid w:val="00EB6694"/>
    <w:rsid w:val="00EB6D36"/>
    <w:rsid w:val="00EB70A9"/>
    <w:rsid w:val="00EB74EF"/>
    <w:rsid w:val="00EC0A14"/>
    <w:rsid w:val="00EC0BC4"/>
    <w:rsid w:val="00EC0C90"/>
    <w:rsid w:val="00EC0EFB"/>
    <w:rsid w:val="00EC122D"/>
    <w:rsid w:val="00EC1777"/>
    <w:rsid w:val="00EC195F"/>
    <w:rsid w:val="00EC24D5"/>
    <w:rsid w:val="00EC27C1"/>
    <w:rsid w:val="00EC2912"/>
    <w:rsid w:val="00EC314B"/>
    <w:rsid w:val="00EC3621"/>
    <w:rsid w:val="00EC3787"/>
    <w:rsid w:val="00EC38E3"/>
    <w:rsid w:val="00EC45A9"/>
    <w:rsid w:val="00EC609D"/>
    <w:rsid w:val="00EC61AE"/>
    <w:rsid w:val="00EC63F2"/>
    <w:rsid w:val="00EC657C"/>
    <w:rsid w:val="00EC6EC2"/>
    <w:rsid w:val="00EC721C"/>
    <w:rsid w:val="00EC7508"/>
    <w:rsid w:val="00EC795E"/>
    <w:rsid w:val="00ED0D43"/>
    <w:rsid w:val="00ED14F5"/>
    <w:rsid w:val="00ED2B3A"/>
    <w:rsid w:val="00ED2D0A"/>
    <w:rsid w:val="00ED2F66"/>
    <w:rsid w:val="00ED3941"/>
    <w:rsid w:val="00ED3AC1"/>
    <w:rsid w:val="00ED4A01"/>
    <w:rsid w:val="00ED4BB3"/>
    <w:rsid w:val="00ED52C2"/>
    <w:rsid w:val="00ED5390"/>
    <w:rsid w:val="00ED559E"/>
    <w:rsid w:val="00ED5EB9"/>
    <w:rsid w:val="00EE03B5"/>
    <w:rsid w:val="00EE12B7"/>
    <w:rsid w:val="00EE1F3A"/>
    <w:rsid w:val="00EE2255"/>
    <w:rsid w:val="00EE25FD"/>
    <w:rsid w:val="00EE28B9"/>
    <w:rsid w:val="00EE2B11"/>
    <w:rsid w:val="00EE2CC1"/>
    <w:rsid w:val="00EE3250"/>
    <w:rsid w:val="00EE37FC"/>
    <w:rsid w:val="00EE3916"/>
    <w:rsid w:val="00EE43B4"/>
    <w:rsid w:val="00EE4470"/>
    <w:rsid w:val="00EE5BC1"/>
    <w:rsid w:val="00EE6871"/>
    <w:rsid w:val="00EE6BE1"/>
    <w:rsid w:val="00EE7360"/>
    <w:rsid w:val="00EE7C09"/>
    <w:rsid w:val="00EF0CCE"/>
    <w:rsid w:val="00EF10C3"/>
    <w:rsid w:val="00EF1153"/>
    <w:rsid w:val="00EF1410"/>
    <w:rsid w:val="00EF185B"/>
    <w:rsid w:val="00EF2F2E"/>
    <w:rsid w:val="00EF3443"/>
    <w:rsid w:val="00EF358B"/>
    <w:rsid w:val="00EF4891"/>
    <w:rsid w:val="00EF48E8"/>
    <w:rsid w:val="00EF4DC5"/>
    <w:rsid w:val="00EF4FAA"/>
    <w:rsid w:val="00EF5871"/>
    <w:rsid w:val="00EF61E9"/>
    <w:rsid w:val="00EF6883"/>
    <w:rsid w:val="00EF6E10"/>
    <w:rsid w:val="00EF6E8C"/>
    <w:rsid w:val="00EF734B"/>
    <w:rsid w:val="00EF7C2A"/>
    <w:rsid w:val="00F0001F"/>
    <w:rsid w:val="00F0012B"/>
    <w:rsid w:val="00F010F8"/>
    <w:rsid w:val="00F0169A"/>
    <w:rsid w:val="00F0191F"/>
    <w:rsid w:val="00F03601"/>
    <w:rsid w:val="00F03961"/>
    <w:rsid w:val="00F03BD6"/>
    <w:rsid w:val="00F05693"/>
    <w:rsid w:val="00F0575B"/>
    <w:rsid w:val="00F063F8"/>
    <w:rsid w:val="00F06671"/>
    <w:rsid w:val="00F066C3"/>
    <w:rsid w:val="00F0671D"/>
    <w:rsid w:val="00F068B0"/>
    <w:rsid w:val="00F06DED"/>
    <w:rsid w:val="00F078A0"/>
    <w:rsid w:val="00F10B87"/>
    <w:rsid w:val="00F111C0"/>
    <w:rsid w:val="00F114B4"/>
    <w:rsid w:val="00F11C3D"/>
    <w:rsid w:val="00F11C53"/>
    <w:rsid w:val="00F11DBC"/>
    <w:rsid w:val="00F12423"/>
    <w:rsid w:val="00F1261A"/>
    <w:rsid w:val="00F1266E"/>
    <w:rsid w:val="00F12FAD"/>
    <w:rsid w:val="00F133B2"/>
    <w:rsid w:val="00F13E84"/>
    <w:rsid w:val="00F1437D"/>
    <w:rsid w:val="00F148A5"/>
    <w:rsid w:val="00F1591D"/>
    <w:rsid w:val="00F162C4"/>
    <w:rsid w:val="00F208C8"/>
    <w:rsid w:val="00F21B4F"/>
    <w:rsid w:val="00F221CD"/>
    <w:rsid w:val="00F221E0"/>
    <w:rsid w:val="00F224FC"/>
    <w:rsid w:val="00F22BBF"/>
    <w:rsid w:val="00F22D9C"/>
    <w:rsid w:val="00F22E24"/>
    <w:rsid w:val="00F234A0"/>
    <w:rsid w:val="00F23995"/>
    <w:rsid w:val="00F24185"/>
    <w:rsid w:val="00F24D8D"/>
    <w:rsid w:val="00F251C9"/>
    <w:rsid w:val="00F2538F"/>
    <w:rsid w:val="00F26488"/>
    <w:rsid w:val="00F268F6"/>
    <w:rsid w:val="00F27AA7"/>
    <w:rsid w:val="00F27DEC"/>
    <w:rsid w:val="00F27FFE"/>
    <w:rsid w:val="00F30D60"/>
    <w:rsid w:val="00F31534"/>
    <w:rsid w:val="00F31596"/>
    <w:rsid w:val="00F32479"/>
    <w:rsid w:val="00F32784"/>
    <w:rsid w:val="00F33A44"/>
    <w:rsid w:val="00F33D01"/>
    <w:rsid w:val="00F33E65"/>
    <w:rsid w:val="00F3406F"/>
    <w:rsid w:val="00F341B6"/>
    <w:rsid w:val="00F3438C"/>
    <w:rsid w:val="00F350F6"/>
    <w:rsid w:val="00F35589"/>
    <w:rsid w:val="00F35BC5"/>
    <w:rsid w:val="00F371AC"/>
    <w:rsid w:val="00F409E0"/>
    <w:rsid w:val="00F4116B"/>
    <w:rsid w:val="00F41C40"/>
    <w:rsid w:val="00F42887"/>
    <w:rsid w:val="00F43046"/>
    <w:rsid w:val="00F43373"/>
    <w:rsid w:val="00F44C94"/>
    <w:rsid w:val="00F45695"/>
    <w:rsid w:val="00F45B2F"/>
    <w:rsid w:val="00F46366"/>
    <w:rsid w:val="00F469DC"/>
    <w:rsid w:val="00F470A9"/>
    <w:rsid w:val="00F5043E"/>
    <w:rsid w:val="00F50B91"/>
    <w:rsid w:val="00F51402"/>
    <w:rsid w:val="00F515D1"/>
    <w:rsid w:val="00F519F7"/>
    <w:rsid w:val="00F51FCA"/>
    <w:rsid w:val="00F5233B"/>
    <w:rsid w:val="00F523CC"/>
    <w:rsid w:val="00F5339C"/>
    <w:rsid w:val="00F53F82"/>
    <w:rsid w:val="00F551F6"/>
    <w:rsid w:val="00F554FA"/>
    <w:rsid w:val="00F55798"/>
    <w:rsid w:val="00F55D0B"/>
    <w:rsid w:val="00F56216"/>
    <w:rsid w:val="00F56F81"/>
    <w:rsid w:val="00F574CC"/>
    <w:rsid w:val="00F576D7"/>
    <w:rsid w:val="00F57DC3"/>
    <w:rsid w:val="00F6025A"/>
    <w:rsid w:val="00F606E1"/>
    <w:rsid w:val="00F62458"/>
    <w:rsid w:val="00F625F5"/>
    <w:rsid w:val="00F62FC4"/>
    <w:rsid w:val="00F6349D"/>
    <w:rsid w:val="00F640CE"/>
    <w:rsid w:val="00F64A2D"/>
    <w:rsid w:val="00F64CAE"/>
    <w:rsid w:val="00F651B5"/>
    <w:rsid w:val="00F65A47"/>
    <w:rsid w:val="00F65BD2"/>
    <w:rsid w:val="00F6670C"/>
    <w:rsid w:val="00F6695D"/>
    <w:rsid w:val="00F67751"/>
    <w:rsid w:val="00F679AE"/>
    <w:rsid w:val="00F67C7C"/>
    <w:rsid w:val="00F67E3F"/>
    <w:rsid w:val="00F7000B"/>
    <w:rsid w:val="00F70841"/>
    <w:rsid w:val="00F7237D"/>
    <w:rsid w:val="00F75D75"/>
    <w:rsid w:val="00F76D32"/>
    <w:rsid w:val="00F771E5"/>
    <w:rsid w:val="00F775F7"/>
    <w:rsid w:val="00F77DC4"/>
    <w:rsid w:val="00F800A2"/>
    <w:rsid w:val="00F801F1"/>
    <w:rsid w:val="00F804E1"/>
    <w:rsid w:val="00F80842"/>
    <w:rsid w:val="00F80E5B"/>
    <w:rsid w:val="00F81693"/>
    <w:rsid w:val="00F82933"/>
    <w:rsid w:val="00F83DB1"/>
    <w:rsid w:val="00F84221"/>
    <w:rsid w:val="00F84AC5"/>
    <w:rsid w:val="00F850A3"/>
    <w:rsid w:val="00F851F4"/>
    <w:rsid w:val="00F85B16"/>
    <w:rsid w:val="00F85D32"/>
    <w:rsid w:val="00F85E22"/>
    <w:rsid w:val="00F85EF5"/>
    <w:rsid w:val="00F8624A"/>
    <w:rsid w:val="00F865A2"/>
    <w:rsid w:val="00F87692"/>
    <w:rsid w:val="00F903AC"/>
    <w:rsid w:val="00F913BC"/>
    <w:rsid w:val="00F91877"/>
    <w:rsid w:val="00F92878"/>
    <w:rsid w:val="00F940E9"/>
    <w:rsid w:val="00F94147"/>
    <w:rsid w:val="00F94491"/>
    <w:rsid w:val="00F94933"/>
    <w:rsid w:val="00F950C0"/>
    <w:rsid w:val="00F950D2"/>
    <w:rsid w:val="00F95271"/>
    <w:rsid w:val="00F959C8"/>
    <w:rsid w:val="00F967B0"/>
    <w:rsid w:val="00F96C00"/>
    <w:rsid w:val="00F96D35"/>
    <w:rsid w:val="00F979EC"/>
    <w:rsid w:val="00F97BDD"/>
    <w:rsid w:val="00F97C52"/>
    <w:rsid w:val="00FA00AF"/>
    <w:rsid w:val="00FA01EF"/>
    <w:rsid w:val="00FA0ACE"/>
    <w:rsid w:val="00FA1B78"/>
    <w:rsid w:val="00FA2F10"/>
    <w:rsid w:val="00FA432B"/>
    <w:rsid w:val="00FA4D49"/>
    <w:rsid w:val="00FA59A9"/>
    <w:rsid w:val="00FA6BEA"/>
    <w:rsid w:val="00FA6DF0"/>
    <w:rsid w:val="00FB027D"/>
    <w:rsid w:val="00FB10B5"/>
    <w:rsid w:val="00FB1143"/>
    <w:rsid w:val="00FB2BFF"/>
    <w:rsid w:val="00FB3937"/>
    <w:rsid w:val="00FB3DA3"/>
    <w:rsid w:val="00FB3F1A"/>
    <w:rsid w:val="00FB4029"/>
    <w:rsid w:val="00FB43C1"/>
    <w:rsid w:val="00FB4745"/>
    <w:rsid w:val="00FB47FC"/>
    <w:rsid w:val="00FB5803"/>
    <w:rsid w:val="00FB5D9E"/>
    <w:rsid w:val="00FB6AA0"/>
    <w:rsid w:val="00FB6B6B"/>
    <w:rsid w:val="00FB733C"/>
    <w:rsid w:val="00FB7380"/>
    <w:rsid w:val="00FB7636"/>
    <w:rsid w:val="00FB78A2"/>
    <w:rsid w:val="00FC02EC"/>
    <w:rsid w:val="00FC06D2"/>
    <w:rsid w:val="00FC0B59"/>
    <w:rsid w:val="00FC1336"/>
    <w:rsid w:val="00FC15A5"/>
    <w:rsid w:val="00FC15C7"/>
    <w:rsid w:val="00FC24AA"/>
    <w:rsid w:val="00FC2F6B"/>
    <w:rsid w:val="00FC2FB2"/>
    <w:rsid w:val="00FC35AA"/>
    <w:rsid w:val="00FC3E1E"/>
    <w:rsid w:val="00FC43ED"/>
    <w:rsid w:val="00FC4529"/>
    <w:rsid w:val="00FC484A"/>
    <w:rsid w:val="00FC5580"/>
    <w:rsid w:val="00FC5B47"/>
    <w:rsid w:val="00FC6592"/>
    <w:rsid w:val="00FC7E0E"/>
    <w:rsid w:val="00FC7E6F"/>
    <w:rsid w:val="00FD029C"/>
    <w:rsid w:val="00FD0D0A"/>
    <w:rsid w:val="00FD2305"/>
    <w:rsid w:val="00FD295D"/>
    <w:rsid w:val="00FD2C63"/>
    <w:rsid w:val="00FD3972"/>
    <w:rsid w:val="00FD3B12"/>
    <w:rsid w:val="00FD3C47"/>
    <w:rsid w:val="00FD3D0A"/>
    <w:rsid w:val="00FD3E77"/>
    <w:rsid w:val="00FD42DD"/>
    <w:rsid w:val="00FD5747"/>
    <w:rsid w:val="00FD5857"/>
    <w:rsid w:val="00FD59E8"/>
    <w:rsid w:val="00FD698B"/>
    <w:rsid w:val="00FD7095"/>
    <w:rsid w:val="00FE2E58"/>
    <w:rsid w:val="00FE2F01"/>
    <w:rsid w:val="00FE30F9"/>
    <w:rsid w:val="00FE35FF"/>
    <w:rsid w:val="00FE368F"/>
    <w:rsid w:val="00FE37B0"/>
    <w:rsid w:val="00FE38D2"/>
    <w:rsid w:val="00FE4795"/>
    <w:rsid w:val="00FE4969"/>
    <w:rsid w:val="00FE4F96"/>
    <w:rsid w:val="00FE53CB"/>
    <w:rsid w:val="00FE570B"/>
    <w:rsid w:val="00FE5DA6"/>
    <w:rsid w:val="00FE6066"/>
    <w:rsid w:val="00FE60D1"/>
    <w:rsid w:val="00FE702A"/>
    <w:rsid w:val="00FF0E1D"/>
    <w:rsid w:val="00FF1329"/>
    <w:rsid w:val="00FF1AB1"/>
    <w:rsid w:val="00FF247E"/>
    <w:rsid w:val="00FF3DF6"/>
    <w:rsid w:val="00FF3EE4"/>
    <w:rsid w:val="00FF3F76"/>
    <w:rsid w:val="00FF4832"/>
    <w:rsid w:val="00FF6333"/>
    <w:rsid w:val="00FF6809"/>
    <w:rsid w:val="00FF6B83"/>
    <w:rsid w:val="00FF7E7C"/>
    <w:rsid w:val="00FF7FC7"/>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line number"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21F"/>
  </w:style>
  <w:style w:type="paragraph" w:styleId="Ttulo1">
    <w:name w:val="heading 1"/>
    <w:aliases w:val="Headline,H1,h1,II+,I,Document Header1,Chapter,heading 1,Titulo 1,Section Heading,Part"/>
    <w:basedOn w:val="Normal"/>
    <w:next w:val="Normal"/>
    <w:link w:val="Ttulo1Car"/>
    <w:autoRedefine/>
    <w:qFormat/>
    <w:rsid w:val="00DF455C"/>
    <w:pPr>
      <w:keepNext/>
      <w:numPr>
        <w:numId w:val="24"/>
      </w:numPr>
      <w:suppressAutoHyphens/>
      <w:spacing w:after="0" w:line="240" w:lineRule="auto"/>
      <w:ind w:left="-284" w:right="-284" w:firstLine="0"/>
      <w:jc w:val="both"/>
      <w:outlineLvl w:val="0"/>
    </w:pPr>
    <w:rPr>
      <w:rFonts w:eastAsia="Times New Roman" w:cs="Times New Roman"/>
      <w:b/>
      <w:bCs/>
      <w:kern w:val="1"/>
      <w:sz w:val="28"/>
      <w:szCs w:val="28"/>
      <w:lang w:val="es-ES_tradnl" w:eastAsia="ar-SA"/>
    </w:rPr>
  </w:style>
  <w:style w:type="paragraph" w:styleId="Ttulo2">
    <w:name w:val="heading 2"/>
    <w:aliases w:val="h2,Func Header,Header 21,Func Header1,Header 22,Func Header2,Header 23,Func Header3,Header 24,Func Header4,Header 25,Func Header5,Header 26,Func Header6,Header 27,Func Header7,Header 28,Func Header8"/>
    <w:basedOn w:val="Normal"/>
    <w:next w:val="Normal"/>
    <w:link w:val="Ttulo2Car1"/>
    <w:autoRedefine/>
    <w:qFormat/>
    <w:rsid w:val="00B95AE6"/>
    <w:pPr>
      <w:keepNext/>
      <w:numPr>
        <w:ilvl w:val="1"/>
        <w:numId w:val="24"/>
      </w:numPr>
      <w:suppressAutoHyphens/>
      <w:spacing w:after="0" w:line="240" w:lineRule="auto"/>
      <w:ind w:left="-284" w:right="-284" w:firstLine="0"/>
      <w:jc w:val="both"/>
      <w:outlineLvl w:val="1"/>
    </w:pPr>
    <w:rPr>
      <w:rFonts w:eastAsia="Calibri" w:cs="Arial"/>
      <w:b/>
      <w:sz w:val="28"/>
      <w:szCs w:val="28"/>
      <w:lang w:val="es-ES_tradnl" w:eastAsia="ar-SA"/>
    </w:rPr>
  </w:style>
  <w:style w:type="paragraph" w:styleId="Ttulo3">
    <w:name w:val="heading 3"/>
    <w:aliases w:val="H3,Titulo 3,Level 1 - 1,h3,Level 3 Topic Heading,Section"/>
    <w:basedOn w:val="Normal"/>
    <w:next w:val="Normal"/>
    <w:link w:val="Ttulo3Car"/>
    <w:qFormat/>
    <w:rsid w:val="0030756D"/>
    <w:pPr>
      <w:keepNext/>
      <w:suppressAutoHyphens/>
      <w:spacing w:before="240" w:after="60" w:line="240" w:lineRule="auto"/>
      <w:outlineLvl w:val="2"/>
    </w:pPr>
    <w:rPr>
      <w:rFonts w:eastAsia="Times New Roman" w:cs="Times New Roman"/>
      <w:b/>
      <w:bCs/>
      <w:szCs w:val="26"/>
      <w:lang w:eastAsia="ar-SA"/>
    </w:rPr>
  </w:style>
  <w:style w:type="paragraph" w:styleId="Ttulo4">
    <w:name w:val="heading 4"/>
    <w:basedOn w:val="Normal"/>
    <w:next w:val="Normal"/>
    <w:link w:val="Ttulo4Car"/>
    <w:qFormat/>
    <w:rsid w:val="00532601"/>
    <w:pPr>
      <w:keepNext/>
      <w:numPr>
        <w:ilvl w:val="3"/>
        <w:numId w:val="24"/>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aliases w:val=" Car6, Car Char7, Car8 Char,Car6"/>
    <w:basedOn w:val="Normal"/>
    <w:next w:val="Normal"/>
    <w:link w:val="Ttulo5Car"/>
    <w:qFormat/>
    <w:rsid w:val="00532601"/>
    <w:pPr>
      <w:numPr>
        <w:ilvl w:val="4"/>
        <w:numId w:val="24"/>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numPr>
        <w:ilvl w:val="5"/>
        <w:numId w:val="24"/>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numPr>
        <w:ilvl w:val="6"/>
        <w:numId w:val="24"/>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24"/>
      </w:numPr>
      <w:suppressAutoHyphens/>
      <w:spacing w:before="240" w:after="60" w:line="240" w:lineRule="auto"/>
      <w:outlineLvl w:val="7"/>
    </w:pPr>
    <w:rPr>
      <w:rFonts w:eastAsia="Times New Roman" w:cs="Times New Roman"/>
      <w:i/>
      <w:szCs w:val="20"/>
      <w:lang w:val="es-ES_tradnl" w:eastAsia="ar-SA"/>
    </w:rPr>
  </w:style>
  <w:style w:type="paragraph" w:styleId="Ttulo9">
    <w:name w:val="heading 9"/>
    <w:basedOn w:val="Normal"/>
    <w:next w:val="Normal"/>
    <w:link w:val="Ttulo9Car"/>
    <w:qFormat/>
    <w:rsid w:val="00532601"/>
    <w:pPr>
      <w:numPr>
        <w:ilvl w:val="8"/>
        <w:numId w:val="24"/>
      </w:numPr>
      <w:suppressAutoHyphens/>
      <w:spacing w:before="240" w:after="60" w:line="240" w:lineRule="auto"/>
      <w:outlineLvl w:val="8"/>
    </w:pPr>
    <w:rPr>
      <w:rFonts w:eastAsia="Times New Roman"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DF455C"/>
    <w:rPr>
      <w:rFonts w:eastAsia="Times New Roman" w:cs="Times New Roman"/>
      <w:b/>
      <w:bCs/>
      <w:kern w:val="1"/>
      <w:sz w:val="28"/>
      <w:szCs w:val="28"/>
      <w:lang w:val="es-ES_tradnl"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30756D"/>
    <w:rPr>
      <w:rFonts w:ascii="Arial" w:eastAsia="Times New Roman" w:hAnsi="Arial" w:cs="Times New Roman"/>
      <w:b/>
      <w:bCs/>
      <w:noProof/>
      <w:sz w:val="20"/>
      <w:szCs w:val="26"/>
      <w:lang w:eastAsia="ar-SA"/>
    </w:rPr>
  </w:style>
  <w:style w:type="character" w:customStyle="1" w:styleId="Ttulo4Car">
    <w:name w:val="Título 4 Car"/>
    <w:basedOn w:val="Fuentedeprrafopredeter"/>
    <w:link w:val="Ttulo4"/>
    <w:rsid w:val="00532601"/>
    <w:rPr>
      <w:rFonts w:ascii="Times New Roman" w:eastAsia="Times New Roman" w:hAnsi="Times New Roman" w:cs="Times New Roman"/>
      <w:b/>
      <w:bCs/>
      <w:sz w:val="28"/>
      <w:szCs w:val="28"/>
      <w:lang w:eastAsia="ar-SA"/>
    </w:rPr>
  </w:style>
  <w:style w:type="character" w:customStyle="1" w:styleId="Ttulo5Car">
    <w:name w:val="Título 5 Car"/>
    <w:aliases w:val=" Car6 Car, Car Char7 Car, Car8 Char Car,Car6 Car"/>
    <w:basedOn w:val="Fuentedeprrafopredeter"/>
    <w:link w:val="Ttulo5"/>
    <w:rsid w:val="00532601"/>
    <w:rPr>
      <w:rFonts w:ascii="Times New Roman" w:eastAsia="Times New Roman" w:hAnsi="Times New Roman" w:cs="Times New Roman"/>
      <w:b/>
      <w:bCs/>
      <w:i/>
      <w:iCs/>
      <w:sz w:val="26"/>
      <w:szCs w:val="26"/>
      <w:lang w:eastAsia="ar-SA"/>
    </w:rPr>
  </w:style>
  <w:style w:type="character" w:customStyle="1" w:styleId="Ttulo6Car">
    <w:name w:val="Título 6 Car"/>
    <w:basedOn w:val="Fuentedeprrafopredeter"/>
    <w:link w:val="Ttulo6"/>
    <w:rsid w:val="00532601"/>
    <w:rPr>
      <w:rFonts w:ascii="Times New Roman" w:eastAsia="Times New Roman" w:hAnsi="Times New Roman" w:cs="Times New Roman"/>
      <w:b/>
      <w:bCs/>
      <w:lang w:eastAsia="ar-SA"/>
    </w:rPr>
  </w:style>
  <w:style w:type="character" w:customStyle="1" w:styleId="Ttulo7Car">
    <w:name w:val="Título 7 Car"/>
    <w:basedOn w:val="Fuentedeprrafopredeter"/>
    <w:link w:val="Ttulo7"/>
    <w:rsid w:val="00532601"/>
    <w:rPr>
      <w:rFonts w:ascii="Times New Roman" w:eastAsia="Times New Roman" w:hAnsi="Times New Roman" w:cs="Times New Roman"/>
      <w:sz w:val="24"/>
      <w:szCs w:val="24"/>
      <w:lang w:eastAsia="ar-SA"/>
    </w:rPr>
  </w:style>
  <w:style w:type="character" w:customStyle="1" w:styleId="Ttulo8Car">
    <w:name w:val="Título 8 Car"/>
    <w:basedOn w:val="Fuentedeprrafopredeter"/>
    <w:link w:val="Ttulo8"/>
    <w:rsid w:val="00532601"/>
    <w:rPr>
      <w:rFonts w:eastAsia="Times New Roman" w:cs="Times New Roman"/>
      <w:i/>
      <w:szCs w:val="20"/>
      <w:lang w:val="es-ES_tradnl" w:eastAsia="ar-SA"/>
    </w:rPr>
  </w:style>
  <w:style w:type="character" w:customStyle="1" w:styleId="Ttulo9Car">
    <w:name w:val="Título 9 Car"/>
    <w:basedOn w:val="Fuentedeprrafopredeter"/>
    <w:link w:val="Ttulo9"/>
    <w:rsid w:val="00532601"/>
    <w:rPr>
      <w:rFonts w:eastAsia="Times New Roman" w:cs="Times New Roman"/>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Car3,Car51, Car3, Car Char4, Car5 Char, Car3 Car Car"/>
    <w:basedOn w:val="Normal"/>
    <w:link w:val="Encabezado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Car3 Car,Car51 Car, Car3 Car, Car Char4 Car, Car5 Char Car, Car3 Car Ca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rsid w:val="00532601"/>
    <w:rPr>
      <w:rFonts w:ascii="Times New Roman" w:eastAsia="Times New Roman" w:hAnsi="Times New Roman" w:cs="Times New Roman"/>
      <w:sz w:val="24"/>
      <w:szCs w:val="20"/>
      <w:lang w:val="es-ES" w:eastAsia="ar-SA"/>
    </w:rPr>
  </w:style>
  <w:style w:type="character" w:customStyle="1" w:styleId="WW8Num1z0">
    <w:name w:val="WW8Num1z0"/>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rsid w:val="00532601"/>
  </w:style>
  <w:style w:type="character" w:customStyle="1" w:styleId="WW8Num4z0">
    <w:name w:val="WW8Num4z0"/>
    <w:rsid w:val="00532601"/>
  </w:style>
  <w:style w:type="character" w:customStyle="1" w:styleId="WW8Num4z1">
    <w:name w:val="WW8Num4z1"/>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rsid w:val="00532601"/>
    <w:rPr>
      <w:rFonts w:ascii="Courier New" w:hAnsi="Courier New"/>
    </w:rPr>
  </w:style>
  <w:style w:type="character" w:customStyle="1" w:styleId="WW8Num6z0">
    <w:name w:val="WW8Num6z0"/>
    <w:rsid w:val="00532601"/>
    <w:rPr>
      <w:rFonts w:ascii="Symbol" w:hAnsi="Symbol"/>
    </w:rPr>
  </w:style>
  <w:style w:type="character" w:customStyle="1" w:styleId="WW8Num7z0">
    <w:name w:val="WW8Num7z0"/>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rsid w:val="00532601"/>
    <w:rPr>
      <w:b/>
    </w:rPr>
  </w:style>
  <w:style w:type="character" w:customStyle="1" w:styleId="WW8Num12z0">
    <w:name w:val="WW8Num12z0"/>
    <w:rsid w:val="00532601"/>
    <w:rPr>
      <w:rFonts w:ascii="Symbol" w:hAnsi="Symbol"/>
    </w:rPr>
  </w:style>
  <w:style w:type="character" w:customStyle="1" w:styleId="WW8Num13z0">
    <w:name w:val="WW8Num13z0"/>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rsid w:val="00532601"/>
    <w:rPr>
      <w:rFonts w:ascii="Symbol" w:hAnsi="Symbol"/>
    </w:rPr>
  </w:style>
  <w:style w:type="character" w:customStyle="1" w:styleId="WW8Num16z0">
    <w:name w:val="WW8Num16z0"/>
    <w:rsid w:val="00532601"/>
  </w:style>
  <w:style w:type="character" w:customStyle="1" w:styleId="WW8Num17z0">
    <w:name w:val="WW8Num17z0"/>
    <w:rsid w:val="00532601"/>
    <w:rPr>
      <w:rFonts w:ascii="Symbol" w:hAnsi="Symbol"/>
    </w:rPr>
  </w:style>
  <w:style w:type="character" w:customStyle="1" w:styleId="WW8Num18z0">
    <w:name w:val="WW8Num18z0"/>
    <w:rsid w:val="00532601"/>
    <w:rPr>
      <w:rFonts w:ascii="Symbol" w:hAnsi="Symbol"/>
    </w:rPr>
  </w:style>
  <w:style w:type="character" w:customStyle="1" w:styleId="WW8Num19z0">
    <w:name w:val="WW8Num19z0"/>
    <w:rsid w:val="00532601"/>
    <w:rPr>
      <w:rFonts w:ascii="Symbol" w:hAnsi="Symbol"/>
    </w:rPr>
  </w:style>
  <w:style w:type="character" w:customStyle="1" w:styleId="WW8Num20z0">
    <w:name w:val="WW8Num20z0"/>
    <w:rsid w:val="00532601"/>
    <w:rPr>
      <w:rFonts w:ascii="Symbol" w:hAnsi="Symbol"/>
    </w:rPr>
  </w:style>
  <w:style w:type="character" w:customStyle="1" w:styleId="WW8Num21z0">
    <w:name w:val="WW8Num21z0"/>
    <w:rsid w:val="00532601"/>
    <w:rPr>
      <w:rFonts w:ascii="Wingdings" w:hAnsi="Wingdings"/>
    </w:rPr>
  </w:style>
  <w:style w:type="character" w:customStyle="1" w:styleId="WW8Num22z0">
    <w:name w:val="WW8Num22z0"/>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rsid w:val="00532601"/>
    <w:rPr>
      <w:rFonts w:ascii="Symbol" w:hAnsi="Symbol"/>
    </w:rPr>
  </w:style>
  <w:style w:type="character" w:customStyle="1" w:styleId="WW8Num25z0">
    <w:name w:val="WW8Num25z0"/>
    <w:rsid w:val="00532601"/>
    <w:rPr>
      <w:rFonts w:ascii="Wingdings" w:hAnsi="Wingdings"/>
    </w:rPr>
  </w:style>
  <w:style w:type="character" w:customStyle="1" w:styleId="WW8Num26z0">
    <w:name w:val="WW8Num26z0"/>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rsid w:val="00532601"/>
    <w:rPr>
      <w:b/>
    </w:rPr>
  </w:style>
  <w:style w:type="character" w:customStyle="1" w:styleId="WW8Num29z0">
    <w:name w:val="WW8Num29z0"/>
    <w:rsid w:val="00532601"/>
    <w:rPr>
      <w:b/>
    </w:rPr>
  </w:style>
  <w:style w:type="character" w:customStyle="1" w:styleId="WW8Num30z0">
    <w:name w:val="WW8Num30z0"/>
    <w:uiPriority w:val="99"/>
    <w:rsid w:val="00532601"/>
  </w:style>
  <w:style w:type="character" w:customStyle="1" w:styleId="WW8Num31z0">
    <w:name w:val="WW8Num31z0"/>
    <w:rsid w:val="00532601"/>
    <w:rPr>
      <w:rFonts w:ascii="Symbol" w:hAnsi="Symbol"/>
    </w:rPr>
  </w:style>
  <w:style w:type="character" w:customStyle="1" w:styleId="WW8Num32z0">
    <w:name w:val="WW8Num32z0"/>
    <w:rsid w:val="00532601"/>
    <w:rPr>
      <w:rFonts w:ascii="Symbol" w:hAnsi="Symbol"/>
    </w:rPr>
  </w:style>
  <w:style w:type="character" w:customStyle="1" w:styleId="WW8Num33z0">
    <w:name w:val="WW8Num33z0"/>
    <w:rsid w:val="00532601"/>
  </w:style>
  <w:style w:type="character" w:customStyle="1" w:styleId="WW8Num34z0">
    <w:name w:val="WW8Num34z0"/>
    <w:rsid w:val="00532601"/>
    <w:rPr>
      <w:rFonts w:ascii="Symbol" w:hAnsi="Symbol"/>
      <w:b/>
    </w:rPr>
  </w:style>
  <w:style w:type="character" w:customStyle="1" w:styleId="WW8Num35z0">
    <w:name w:val="WW8Num35z0"/>
    <w:rsid w:val="00532601"/>
    <w:rPr>
      <w:rFonts w:ascii="Symbol" w:hAnsi="Symbol"/>
    </w:rPr>
  </w:style>
  <w:style w:type="character" w:customStyle="1" w:styleId="WW8Num36z0">
    <w:name w:val="WW8Num36z0"/>
    <w:rsid w:val="00532601"/>
    <w:rPr>
      <w:b/>
    </w:rPr>
  </w:style>
  <w:style w:type="character" w:customStyle="1" w:styleId="WW8Num37z0">
    <w:name w:val="WW8Num37z0"/>
    <w:rsid w:val="00532601"/>
    <w:rPr>
      <w:b/>
    </w:rPr>
  </w:style>
  <w:style w:type="character" w:customStyle="1" w:styleId="WW8Num38z0">
    <w:name w:val="WW8Num38z0"/>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rsid w:val="00532601"/>
  </w:style>
  <w:style w:type="character" w:customStyle="1" w:styleId="WW8Num45z1">
    <w:name w:val="WW8Num45z1"/>
    <w:rsid w:val="00532601"/>
    <w:rPr>
      <w:rFonts w:cs="Times New Roman"/>
    </w:rPr>
  </w:style>
  <w:style w:type="character" w:customStyle="1" w:styleId="WW8Num46z0">
    <w:name w:val="WW8Num46z0"/>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rsid w:val="00532601"/>
  </w:style>
  <w:style w:type="character" w:customStyle="1" w:styleId="WW8Num2z1">
    <w:name w:val="WW8Num2z1"/>
    <w:rsid w:val="00532601"/>
  </w:style>
  <w:style w:type="character" w:customStyle="1" w:styleId="WW8Num4z2">
    <w:name w:val="WW8Num4z2"/>
    <w:rsid w:val="00532601"/>
    <w:rPr>
      <w:rFonts w:ascii="Wingdings" w:hAnsi="Wingdings"/>
    </w:rPr>
  </w:style>
  <w:style w:type="character" w:customStyle="1" w:styleId="WW8Num4z3">
    <w:name w:val="WW8Num4z3"/>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rsid w:val="00532601"/>
    <w:rPr>
      <w:rFonts w:ascii="Courier New" w:hAnsi="Courier New"/>
    </w:rPr>
  </w:style>
  <w:style w:type="character" w:customStyle="1" w:styleId="WW8Num6z2">
    <w:name w:val="WW8Num6z2"/>
    <w:rsid w:val="00532601"/>
    <w:rPr>
      <w:rFonts w:ascii="Wingdings" w:hAnsi="Wingdings"/>
    </w:rPr>
  </w:style>
  <w:style w:type="character" w:customStyle="1" w:styleId="WW8Num8z1">
    <w:name w:val="WW8Num8z1"/>
    <w:rsid w:val="00532601"/>
    <w:rPr>
      <w:rFonts w:ascii="Courier New" w:hAnsi="Courier New"/>
    </w:rPr>
  </w:style>
  <w:style w:type="character" w:customStyle="1" w:styleId="WW8Num8z3">
    <w:name w:val="WW8Num8z3"/>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rsid w:val="00532601"/>
    <w:rPr>
      <w:rFonts w:ascii="Wingdings" w:hAnsi="Wingdings"/>
    </w:rPr>
  </w:style>
  <w:style w:type="character" w:customStyle="1" w:styleId="WW8Num15z1">
    <w:name w:val="WW8Num15z1"/>
    <w:rsid w:val="00532601"/>
    <w:rPr>
      <w:rFonts w:ascii="Courier New" w:hAnsi="Courier New"/>
    </w:rPr>
  </w:style>
  <w:style w:type="character" w:customStyle="1" w:styleId="WW8Num15z2">
    <w:name w:val="WW8Num15z2"/>
    <w:rsid w:val="00532601"/>
    <w:rPr>
      <w:rFonts w:ascii="Wingdings" w:hAnsi="Wingdings"/>
    </w:rPr>
  </w:style>
  <w:style w:type="character" w:customStyle="1" w:styleId="WW8Num17z1">
    <w:name w:val="WW8Num17z1"/>
    <w:rsid w:val="00532601"/>
    <w:rPr>
      <w:rFonts w:ascii="Courier New" w:hAnsi="Courier New"/>
    </w:rPr>
  </w:style>
  <w:style w:type="character" w:customStyle="1" w:styleId="WW8Num17z2">
    <w:name w:val="WW8Num17z2"/>
    <w:rsid w:val="00532601"/>
    <w:rPr>
      <w:rFonts w:ascii="Wingdings" w:hAnsi="Wingdings"/>
    </w:rPr>
  </w:style>
  <w:style w:type="character" w:customStyle="1" w:styleId="WW8Num18z1">
    <w:name w:val="WW8Num18z1"/>
    <w:rsid w:val="00532601"/>
    <w:rPr>
      <w:rFonts w:ascii="Courier New" w:hAnsi="Courier New"/>
    </w:rPr>
  </w:style>
  <w:style w:type="character" w:customStyle="1" w:styleId="WW8Num18z2">
    <w:name w:val="WW8Num18z2"/>
    <w:rsid w:val="00532601"/>
    <w:rPr>
      <w:rFonts w:ascii="Wingdings" w:hAnsi="Wingdings"/>
    </w:rPr>
  </w:style>
  <w:style w:type="character" w:customStyle="1" w:styleId="WW8Num19z1">
    <w:name w:val="WW8Num19z1"/>
    <w:rsid w:val="00532601"/>
    <w:rPr>
      <w:rFonts w:ascii="Courier New" w:hAnsi="Courier New"/>
    </w:rPr>
  </w:style>
  <w:style w:type="character" w:customStyle="1" w:styleId="WW8Num19z2">
    <w:name w:val="WW8Num19z2"/>
    <w:rsid w:val="00532601"/>
    <w:rPr>
      <w:rFonts w:ascii="Wingdings" w:hAnsi="Wingdings"/>
    </w:rPr>
  </w:style>
  <w:style w:type="character" w:customStyle="1" w:styleId="WW8Num20z1">
    <w:name w:val="WW8Num20z1"/>
    <w:rsid w:val="00532601"/>
    <w:rPr>
      <w:rFonts w:ascii="Courier New" w:hAnsi="Courier New"/>
    </w:rPr>
  </w:style>
  <w:style w:type="character" w:customStyle="1" w:styleId="WW8Num20z2">
    <w:name w:val="WW8Num20z2"/>
    <w:rsid w:val="00532601"/>
    <w:rPr>
      <w:rFonts w:ascii="Wingdings" w:hAnsi="Wingdings"/>
    </w:rPr>
  </w:style>
  <w:style w:type="character" w:customStyle="1" w:styleId="WW8Num23z1">
    <w:name w:val="WW8Num23z1"/>
    <w:rsid w:val="00532601"/>
    <w:rPr>
      <w:b/>
    </w:rPr>
  </w:style>
  <w:style w:type="character" w:customStyle="1" w:styleId="WW8Num24z1">
    <w:name w:val="WW8Num24z1"/>
    <w:rsid w:val="00532601"/>
    <w:rPr>
      <w:rFonts w:ascii="Courier New" w:hAnsi="Courier New"/>
    </w:rPr>
  </w:style>
  <w:style w:type="character" w:customStyle="1" w:styleId="WW8Num24z2">
    <w:name w:val="WW8Num24z2"/>
    <w:rsid w:val="00532601"/>
    <w:rPr>
      <w:rFonts w:ascii="Wingdings" w:hAnsi="Wingdings"/>
    </w:rPr>
  </w:style>
  <w:style w:type="character" w:customStyle="1" w:styleId="WW8Num25z1">
    <w:name w:val="WW8Num25z1"/>
    <w:rsid w:val="00532601"/>
    <w:rPr>
      <w:rFonts w:ascii="Courier New" w:hAnsi="Courier New"/>
    </w:rPr>
  </w:style>
  <w:style w:type="character" w:customStyle="1" w:styleId="WW8Num25z3">
    <w:name w:val="WW8Num25z3"/>
    <w:rsid w:val="00532601"/>
    <w:rPr>
      <w:rFonts w:ascii="Symbol" w:hAnsi="Symbol"/>
    </w:rPr>
  </w:style>
  <w:style w:type="character" w:customStyle="1" w:styleId="WW8Num26z1">
    <w:name w:val="WW8Num26z1"/>
    <w:rsid w:val="00532601"/>
    <w:rPr>
      <w:rFonts w:ascii="Courier New" w:hAnsi="Courier New"/>
    </w:rPr>
  </w:style>
  <w:style w:type="character" w:customStyle="1" w:styleId="WW8Num26z2">
    <w:name w:val="WW8Num26z2"/>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rsid w:val="00532601"/>
  </w:style>
  <w:style w:type="character" w:customStyle="1" w:styleId="BodyTextChar">
    <w:name w:val="Body Text Char"/>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rsid w:val="00532601"/>
    <w:rPr>
      <w:rFonts w:ascii="Symbol" w:hAnsi="Symbol"/>
    </w:rPr>
  </w:style>
  <w:style w:type="character" w:customStyle="1" w:styleId="WW8Num29z2">
    <w:name w:val="WW8Num29z2"/>
    <w:rsid w:val="00532601"/>
  </w:style>
  <w:style w:type="character" w:customStyle="1" w:styleId="WW8Num31z1">
    <w:name w:val="WW8Num31z1"/>
    <w:rsid w:val="00532601"/>
    <w:rPr>
      <w:rFonts w:ascii="Courier New" w:hAnsi="Courier New"/>
    </w:rPr>
  </w:style>
  <w:style w:type="character" w:customStyle="1" w:styleId="WW8Num31z2">
    <w:name w:val="WW8Num31z2"/>
    <w:rsid w:val="00532601"/>
    <w:rPr>
      <w:rFonts w:ascii="Wingdings" w:hAnsi="Wingdings"/>
    </w:rPr>
  </w:style>
  <w:style w:type="character" w:customStyle="1" w:styleId="WW8Num32z1">
    <w:name w:val="WW8Num32z1"/>
    <w:rsid w:val="00532601"/>
    <w:rPr>
      <w:rFonts w:ascii="Courier New" w:hAnsi="Courier New"/>
    </w:rPr>
  </w:style>
  <w:style w:type="character" w:customStyle="1" w:styleId="WW8Num32z2">
    <w:name w:val="WW8Num32z2"/>
    <w:rsid w:val="00532601"/>
    <w:rPr>
      <w:rFonts w:ascii="Wingdings" w:hAnsi="Wingdings"/>
    </w:rPr>
  </w:style>
  <w:style w:type="character" w:customStyle="1" w:styleId="WW8Num34z1">
    <w:name w:val="WW8Num34z1"/>
    <w:rsid w:val="00532601"/>
    <w:rPr>
      <w:rFonts w:ascii="Courier New" w:hAnsi="Courier New"/>
    </w:rPr>
  </w:style>
  <w:style w:type="character" w:customStyle="1" w:styleId="WW8Num34z2">
    <w:name w:val="WW8Num34z2"/>
    <w:rsid w:val="00532601"/>
    <w:rPr>
      <w:rFonts w:ascii="Wingdings" w:hAnsi="Wingdings"/>
    </w:rPr>
  </w:style>
  <w:style w:type="character" w:customStyle="1" w:styleId="WW8Num34z3">
    <w:name w:val="WW8Num34z3"/>
    <w:rsid w:val="00532601"/>
    <w:rPr>
      <w:rFonts w:ascii="Symbol" w:hAnsi="Symbol"/>
    </w:rPr>
  </w:style>
  <w:style w:type="character" w:customStyle="1" w:styleId="WW8Num35z1">
    <w:name w:val="WW8Num35z1"/>
    <w:rsid w:val="00532601"/>
    <w:rPr>
      <w:rFonts w:ascii="Courier New" w:hAnsi="Courier New"/>
    </w:rPr>
  </w:style>
  <w:style w:type="character" w:customStyle="1" w:styleId="WW8Num35z2">
    <w:name w:val="WW8Num35z2"/>
    <w:rsid w:val="00532601"/>
    <w:rPr>
      <w:rFonts w:ascii="Wingdings" w:hAnsi="Wingdings"/>
    </w:rPr>
  </w:style>
  <w:style w:type="character" w:customStyle="1" w:styleId="WW8Num38z1">
    <w:name w:val="WW8Num38z1"/>
    <w:rsid w:val="00532601"/>
    <w:rPr>
      <w:rFonts w:ascii="Courier New" w:hAnsi="Courier New"/>
    </w:rPr>
  </w:style>
  <w:style w:type="character" w:customStyle="1" w:styleId="WW8Num38z2">
    <w:name w:val="WW8Num38z2"/>
    <w:rsid w:val="00532601"/>
    <w:rPr>
      <w:rFonts w:ascii="Wingdings" w:hAnsi="Wingdings"/>
    </w:rPr>
  </w:style>
  <w:style w:type="character" w:customStyle="1" w:styleId="WW8Num48z1">
    <w:name w:val="WW8Num48z1"/>
    <w:rsid w:val="00532601"/>
    <w:rPr>
      <w:rFonts w:ascii="Courier New" w:hAnsi="Courier New"/>
    </w:rPr>
  </w:style>
  <w:style w:type="character" w:customStyle="1" w:styleId="WW8Num48z2">
    <w:name w:val="WW8Num48z2"/>
    <w:rsid w:val="00532601"/>
    <w:rPr>
      <w:rFonts w:ascii="Wingdings" w:hAnsi="Wingdings"/>
    </w:rPr>
  </w:style>
  <w:style w:type="character" w:customStyle="1" w:styleId="WW8Num48z3">
    <w:name w:val="WW8Num48z3"/>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eastAsia="Lucida Sans Unicode" w:cs="Tahoma"/>
      <w:sz w:val="28"/>
      <w:szCs w:val="28"/>
      <w:lang w:val="es-ES" w:eastAsia="ar-SA"/>
    </w:rPr>
  </w:style>
  <w:style w:type="paragraph" w:styleId="Textoindependiente">
    <w:name w:val="Body Text"/>
    <w:basedOn w:val="Normal"/>
    <w:link w:val="TextoindependienteCar"/>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rsid w:val="00532601"/>
    <w:pPr>
      <w:keepNext/>
      <w:suppressAutoHyphens/>
      <w:spacing w:before="240" w:after="120" w:line="240" w:lineRule="auto"/>
    </w:pPr>
    <w:rPr>
      <w:rFonts w:eastAsia="MS Mincho"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eastAsia="Times New Roman" w:cs="Arial"/>
      <w:sz w:val="28"/>
      <w:szCs w:val="20"/>
      <w:lang w:val="es-ES" w:eastAsia="ar-SA"/>
    </w:rPr>
  </w:style>
  <w:style w:type="paragraph" w:customStyle="1" w:styleId="Textonormal">
    <w:name w:val="Texto normal"/>
    <w:basedOn w:val="Normal"/>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line="240" w:lineRule="auto"/>
    </w:pPr>
    <w:rPr>
      <w:rFonts w:eastAsia="Times New Roman" w:cs="Arial"/>
      <w:sz w:val="28"/>
      <w:szCs w:val="20"/>
      <w:lang w:val="es-ES" w:eastAsia="ar-SA"/>
    </w:rPr>
  </w:style>
  <w:style w:type="paragraph" w:styleId="Ttulo">
    <w:name w:val="Title"/>
    <w:aliases w:val="Title"/>
    <w:basedOn w:val="Normal"/>
    <w:next w:val="Subttulo"/>
    <w:link w:val="TtuloCar"/>
    <w:uiPriority w:val="10"/>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aliases w:val="Title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basedOn w:val="Encabezado1"/>
    <w:next w:val="Textonormal"/>
    <w:link w:val="SubttuloCar"/>
    <w:qFormat/>
    <w:rsid w:val="00532601"/>
    <w:pPr>
      <w:jc w:val="center"/>
    </w:pPr>
    <w:rPr>
      <w:rFonts w:cs="Times New Roman"/>
      <w:i/>
    </w:rPr>
  </w:style>
  <w:style w:type="character" w:customStyle="1" w:styleId="SubttuloCar">
    <w:name w:val="Subtítulo Car"/>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eastAsia="Times New Roman" w:cs="Arial"/>
      <w:szCs w:val="20"/>
      <w:lang w:val="es-ES_tradnl" w:eastAsia="ar-SA"/>
    </w:rPr>
  </w:style>
  <w:style w:type="paragraph" w:styleId="Sangradetextonormal">
    <w:name w:val="Body Text Indent"/>
    <w:basedOn w:val="Normal"/>
    <w:link w:val="SangradetextonormalCar"/>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after="0" w:line="240" w:lineRule="auto"/>
      <w:ind w:left="1985"/>
      <w:jc w:val="both"/>
      <w:textAlignment w:val="baseline"/>
    </w:pPr>
    <w:rPr>
      <w:rFonts w:eastAsia="Times New Roman" w:cs="Times New Roman"/>
      <w:szCs w:val="20"/>
      <w:lang w:val="es-ES" w:eastAsia="ar-SA"/>
    </w:rPr>
  </w:style>
  <w:style w:type="paragraph" w:customStyle="1" w:styleId="TextoCar">
    <w:name w:val="Texto Car"/>
    <w:basedOn w:val="Normal"/>
    <w:rsid w:val="00532601"/>
    <w:pPr>
      <w:suppressAutoHyphens/>
      <w:spacing w:after="101" w:line="216" w:lineRule="exact"/>
      <w:ind w:firstLine="288"/>
      <w:jc w:val="both"/>
    </w:pPr>
    <w:rPr>
      <w:rFonts w:eastAsia="Times New Roman"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eastAsia="Times New Roman"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eastAsia="Times New Roman" w:cs="Times New Roman"/>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spacing w:after="0" w:line="240" w:lineRule="auto"/>
      <w:jc w:val="both"/>
    </w:pPr>
    <w:rPr>
      <w:rFonts w:eastAsia="Times New Roman" w:cs="Arial"/>
      <w:szCs w:val="20"/>
      <w:lang w:val="es-ES_tradnl" w:eastAsia="ar-SA"/>
    </w:rPr>
  </w:style>
  <w:style w:type="paragraph" w:customStyle="1" w:styleId="ACUERDO">
    <w:name w:val="ACUERDO"/>
    <w:basedOn w:val="Normal"/>
    <w:rsid w:val="00532601"/>
    <w:pPr>
      <w:widowControl w:val="0"/>
      <w:suppressAutoHyphens/>
      <w:spacing w:after="0" w:line="240" w:lineRule="auto"/>
      <w:jc w:val="both"/>
    </w:pPr>
    <w:rPr>
      <w:rFonts w:eastAsia="Times New Roman" w:cs="Times New Roman"/>
      <w:b/>
      <w:sz w:val="28"/>
      <w:szCs w:val="20"/>
      <w:lang w:val="en-US" w:eastAsia="ar-SA"/>
    </w:rPr>
  </w:style>
  <w:style w:type="paragraph" w:customStyle="1" w:styleId="Textoindependiente32">
    <w:name w:val="Texto independiente 32"/>
    <w:basedOn w:val="Normal"/>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eastAsia="Times New Roman" w:cs="Arial"/>
      <w:sz w:val="14"/>
      <w:szCs w:val="14"/>
      <w:lang w:val="es-ES" w:eastAsia="ar-SA"/>
    </w:rPr>
  </w:style>
  <w:style w:type="paragraph" w:customStyle="1" w:styleId="xl26">
    <w:name w:val="xl26"/>
    <w:basedOn w:val="Normal"/>
    <w:rsid w:val="00532601"/>
    <w:pPr>
      <w:pBdr>
        <w:left w:val="single" w:sz="4" w:space="0" w:color="000000"/>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27">
    <w:name w:val="xl27"/>
    <w:basedOn w:val="Normal"/>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28">
    <w:name w:val="xl28"/>
    <w:basedOn w:val="Normal"/>
    <w:rsid w:val="00532601"/>
    <w:pPr>
      <w:pBdr>
        <w:left w:val="single" w:sz="4" w:space="0" w:color="000000"/>
        <w:right w:val="single" w:sz="4" w:space="0" w:color="000000"/>
      </w:pBdr>
      <w:suppressAutoHyphens/>
      <w:spacing w:before="100" w:after="100" w:line="240" w:lineRule="auto"/>
      <w:jc w:val="center"/>
      <w:textAlignment w:val="center"/>
    </w:pPr>
    <w:rPr>
      <w:rFonts w:eastAsia="Times New Roman" w:cs="Arial"/>
      <w:sz w:val="14"/>
      <w:szCs w:val="14"/>
      <w:lang w:val="es-ES" w:eastAsia="ar-SA"/>
    </w:rPr>
  </w:style>
  <w:style w:type="paragraph" w:customStyle="1" w:styleId="xl29">
    <w:name w:val="xl29"/>
    <w:basedOn w:val="Normal"/>
    <w:rsid w:val="00532601"/>
    <w:pPr>
      <w:pBdr>
        <w:top w:val="single" w:sz="4" w:space="0" w:color="000000"/>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30">
    <w:name w:val="xl30"/>
    <w:basedOn w:val="Normal"/>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eastAsia="Times New Roman" w:cs="Arial"/>
      <w:b/>
      <w:bCs/>
      <w:sz w:val="14"/>
      <w:szCs w:val="14"/>
      <w:lang w:val="es-ES" w:eastAsia="ar-SA"/>
    </w:rPr>
  </w:style>
  <w:style w:type="paragraph" w:customStyle="1" w:styleId="xl31">
    <w:name w:val="xl31"/>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eastAsia="Times New Roman" w:cs="Arial"/>
      <w:b/>
      <w:bCs/>
      <w:sz w:val="14"/>
      <w:szCs w:val="14"/>
      <w:lang w:val="es-ES" w:eastAsia="ar-SA"/>
    </w:rPr>
  </w:style>
  <w:style w:type="paragraph" w:customStyle="1" w:styleId="xl32">
    <w:name w:val="xl32"/>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eastAsia="Times New Roman" w:cs="Arial"/>
      <w:sz w:val="14"/>
      <w:szCs w:val="14"/>
      <w:lang w:val="es-ES" w:eastAsia="ar-SA"/>
    </w:rPr>
  </w:style>
  <w:style w:type="paragraph" w:customStyle="1" w:styleId="xl33">
    <w:name w:val="xl33"/>
    <w:basedOn w:val="Normal"/>
    <w:rsid w:val="00532601"/>
    <w:pPr>
      <w:pBdr>
        <w:top w:val="single" w:sz="4" w:space="0" w:color="000000"/>
        <w:lef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34">
    <w:name w:val="xl34"/>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eastAsia="Times New Roman" w:cs="Arial"/>
      <w:b/>
      <w:bCs/>
      <w:sz w:val="14"/>
      <w:szCs w:val="14"/>
      <w:lang w:val="es-ES" w:eastAsia="ar-SA"/>
    </w:rPr>
  </w:style>
  <w:style w:type="paragraph" w:customStyle="1" w:styleId="xl35">
    <w:name w:val="xl35"/>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eastAsia="Times New Roman" w:cs="Arial"/>
      <w:b/>
      <w:bCs/>
      <w:sz w:val="14"/>
      <w:szCs w:val="14"/>
      <w:lang w:val="es-ES" w:eastAsia="ar-SA"/>
    </w:rPr>
  </w:style>
  <w:style w:type="paragraph" w:customStyle="1" w:styleId="xl36">
    <w:name w:val="xl36"/>
    <w:basedOn w:val="Normal"/>
    <w:rsid w:val="00532601"/>
    <w:pPr>
      <w:pBdr>
        <w:lef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37">
    <w:name w:val="xl37"/>
    <w:basedOn w:val="Normal"/>
    <w:rsid w:val="00532601"/>
    <w:pPr>
      <w:pBdr>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38">
    <w:name w:val="xl3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eastAsia="Times New Roman" w:cs="Arial"/>
      <w:b/>
      <w:bCs/>
      <w:sz w:val="14"/>
      <w:szCs w:val="14"/>
      <w:lang w:val="es-ES" w:eastAsia="ar-SA"/>
    </w:rPr>
  </w:style>
  <w:style w:type="paragraph" w:customStyle="1" w:styleId="xl41">
    <w:name w:val="xl41"/>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eastAsia="Times New Roman" w:cs="Arial"/>
      <w:b/>
      <w:bCs/>
      <w:sz w:val="14"/>
      <w:szCs w:val="14"/>
      <w:lang w:val="es-ES" w:eastAsia="ar-SA"/>
    </w:rPr>
  </w:style>
  <w:style w:type="paragraph" w:customStyle="1" w:styleId="xl42">
    <w:name w:val="xl42"/>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eastAsia="Times New Roman" w:cs="Arial"/>
      <w:b/>
      <w:bCs/>
      <w:sz w:val="14"/>
      <w:szCs w:val="14"/>
      <w:lang w:val="es-ES" w:eastAsia="ar-SA"/>
    </w:rPr>
  </w:style>
  <w:style w:type="paragraph" w:customStyle="1" w:styleId="xl43">
    <w:name w:val="xl43"/>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eastAsia="Times New Roman" w:cs="Arial"/>
      <w:b/>
      <w:bCs/>
      <w:sz w:val="14"/>
      <w:szCs w:val="14"/>
      <w:lang w:val="es-ES" w:eastAsia="ar-SA"/>
    </w:rPr>
  </w:style>
  <w:style w:type="paragraph" w:customStyle="1" w:styleId="xl44">
    <w:name w:val="xl44"/>
    <w:basedOn w:val="Normal"/>
    <w:rsid w:val="00532601"/>
    <w:pPr>
      <w:pBdr>
        <w:left w:val="single" w:sz="4" w:space="0" w:color="000000"/>
        <w:bottom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45">
    <w:name w:val="xl45"/>
    <w:basedOn w:val="Normal"/>
    <w:rsid w:val="00532601"/>
    <w:pPr>
      <w:pBdr>
        <w:bottom w:val="single" w:sz="4" w:space="0" w:color="000000"/>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46">
    <w:name w:val="xl46"/>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47">
    <w:name w:val="xl47"/>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eastAsia="Times New Roman" w:cs="Arial"/>
      <w:sz w:val="14"/>
      <w:szCs w:val="14"/>
      <w:lang w:val="es-ES" w:eastAsia="ar-SA"/>
    </w:rPr>
  </w:style>
  <w:style w:type="paragraph" w:customStyle="1" w:styleId="xl48">
    <w:name w:val="xl4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eastAsia="Times New Roman" w:cs="Arial"/>
      <w:b/>
      <w:bCs/>
      <w:sz w:val="14"/>
      <w:szCs w:val="14"/>
      <w:lang w:val="es-ES" w:eastAsia="ar-SA"/>
    </w:rPr>
  </w:style>
  <w:style w:type="paragraph" w:customStyle="1" w:styleId="xl49">
    <w:name w:val="xl49"/>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eastAsia="Times New Roman" w:cs="Arial"/>
      <w:b/>
      <w:bCs/>
      <w:sz w:val="14"/>
      <w:szCs w:val="14"/>
      <w:lang w:val="es-ES" w:eastAsia="ar-SA"/>
    </w:rPr>
  </w:style>
  <w:style w:type="paragraph" w:customStyle="1" w:styleId="xl50">
    <w:name w:val="xl50"/>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eastAsia="Times New Roman" w:cs="Arial"/>
      <w:b/>
      <w:bCs/>
      <w:sz w:val="14"/>
      <w:szCs w:val="14"/>
      <w:lang w:val="es-ES" w:eastAsia="ar-SA"/>
    </w:rPr>
  </w:style>
  <w:style w:type="paragraph" w:customStyle="1" w:styleId="xl51">
    <w:name w:val="xl51"/>
    <w:basedOn w:val="Normal"/>
    <w:rsid w:val="00532601"/>
    <w:pPr>
      <w:pBdr>
        <w:top w:val="single" w:sz="4" w:space="0" w:color="000000"/>
        <w:left w:val="single" w:sz="4" w:space="0" w:color="000000"/>
      </w:pBdr>
      <w:suppressAutoHyphens/>
      <w:spacing w:before="100" w:after="100" w:line="240" w:lineRule="auto"/>
      <w:jc w:val="both"/>
      <w:textAlignment w:val="center"/>
    </w:pPr>
    <w:rPr>
      <w:rFonts w:eastAsia="Times New Roman" w:cs="Arial"/>
      <w:sz w:val="14"/>
      <w:szCs w:val="14"/>
      <w:lang w:val="es-ES" w:eastAsia="ar-SA"/>
    </w:rPr>
  </w:style>
  <w:style w:type="paragraph" w:customStyle="1" w:styleId="xl52">
    <w:name w:val="xl52"/>
    <w:basedOn w:val="Normal"/>
    <w:rsid w:val="00532601"/>
    <w:pPr>
      <w:pBdr>
        <w:top w:val="single" w:sz="4" w:space="0" w:color="000000"/>
      </w:pBdr>
      <w:suppressAutoHyphens/>
      <w:spacing w:before="100" w:after="100" w:line="240" w:lineRule="auto"/>
      <w:jc w:val="both"/>
      <w:textAlignment w:val="center"/>
    </w:pPr>
    <w:rPr>
      <w:rFonts w:eastAsia="Times New Roman" w:cs="Arial"/>
      <w:sz w:val="14"/>
      <w:szCs w:val="14"/>
      <w:lang w:val="es-ES" w:eastAsia="ar-SA"/>
    </w:rPr>
  </w:style>
  <w:style w:type="paragraph" w:customStyle="1" w:styleId="xl53">
    <w:name w:val="xl53"/>
    <w:basedOn w:val="Normal"/>
    <w:rsid w:val="00532601"/>
    <w:pPr>
      <w:pBdr>
        <w:top w:val="single" w:sz="4" w:space="0" w:color="000000"/>
      </w:pBdr>
      <w:suppressAutoHyphens/>
      <w:spacing w:before="100" w:after="100" w:line="240" w:lineRule="auto"/>
      <w:jc w:val="center"/>
      <w:textAlignment w:val="center"/>
    </w:pPr>
    <w:rPr>
      <w:rFonts w:eastAsia="Times New Roman" w:cs="Arial"/>
      <w:sz w:val="14"/>
      <w:szCs w:val="14"/>
      <w:lang w:val="es-ES" w:eastAsia="ar-SA"/>
    </w:rPr>
  </w:style>
  <w:style w:type="paragraph" w:customStyle="1" w:styleId="xl54">
    <w:name w:val="xl54"/>
    <w:basedOn w:val="Normal"/>
    <w:rsid w:val="00532601"/>
    <w:pPr>
      <w:pBdr>
        <w:top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55">
    <w:name w:val="xl55"/>
    <w:basedOn w:val="Normal"/>
    <w:rsid w:val="00532601"/>
    <w:pPr>
      <w:pBdr>
        <w:top w:val="single" w:sz="4" w:space="0" w:color="000000"/>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56">
    <w:name w:val="xl56"/>
    <w:basedOn w:val="Normal"/>
    <w:rsid w:val="00532601"/>
    <w:pPr>
      <w:suppressAutoHyphens/>
      <w:spacing w:before="100" w:after="100" w:line="240" w:lineRule="auto"/>
      <w:textAlignment w:val="center"/>
    </w:pPr>
    <w:rPr>
      <w:rFonts w:eastAsia="Times New Roman" w:cs="Arial"/>
      <w:sz w:val="14"/>
      <w:szCs w:val="14"/>
      <w:lang w:val="es-ES" w:eastAsia="ar-SA"/>
    </w:rPr>
  </w:style>
  <w:style w:type="paragraph" w:customStyle="1" w:styleId="xl57">
    <w:name w:val="xl57"/>
    <w:basedOn w:val="Normal"/>
    <w:rsid w:val="00532601"/>
    <w:pPr>
      <w:pBdr>
        <w:left w:val="single" w:sz="4" w:space="0" w:color="000000"/>
      </w:pBdr>
      <w:shd w:val="clear" w:color="auto" w:fill="808080"/>
      <w:suppressAutoHyphens/>
      <w:spacing w:before="100" w:after="100" w:line="240" w:lineRule="auto"/>
      <w:jc w:val="both"/>
      <w:textAlignment w:val="center"/>
    </w:pPr>
    <w:rPr>
      <w:rFonts w:eastAsia="Times New Roman" w:cs="Arial"/>
      <w:sz w:val="14"/>
      <w:szCs w:val="14"/>
      <w:lang w:val="es-ES" w:eastAsia="ar-SA"/>
    </w:rPr>
  </w:style>
  <w:style w:type="paragraph" w:customStyle="1" w:styleId="xl58">
    <w:name w:val="xl58"/>
    <w:basedOn w:val="Normal"/>
    <w:rsid w:val="00532601"/>
    <w:pPr>
      <w:suppressAutoHyphens/>
      <w:spacing w:before="100" w:after="100" w:line="240" w:lineRule="auto"/>
      <w:jc w:val="both"/>
      <w:textAlignment w:val="center"/>
    </w:pPr>
    <w:rPr>
      <w:rFonts w:eastAsia="Times New Roman" w:cs="Arial"/>
      <w:sz w:val="14"/>
      <w:szCs w:val="14"/>
      <w:lang w:val="es-ES" w:eastAsia="ar-SA"/>
    </w:rPr>
  </w:style>
  <w:style w:type="paragraph" w:customStyle="1" w:styleId="xl59">
    <w:name w:val="xl59"/>
    <w:basedOn w:val="Normal"/>
    <w:rsid w:val="00532601"/>
    <w:pPr>
      <w:suppressAutoHyphens/>
      <w:spacing w:before="100" w:after="100" w:line="240" w:lineRule="auto"/>
      <w:jc w:val="center"/>
      <w:textAlignment w:val="center"/>
    </w:pPr>
    <w:rPr>
      <w:rFonts w:eastAsia="Times New Roman" w:cs="Arial"/>
      <w:sz w:val="14"/>
      <w:szCs w:val="14"/>
      <w:lang w:val="es-ES" w:eastAsia="ar-SA"/>
    </w:rPr>
  </w:style>
  <w:style w:type="paragraph" w:customStyle="1" w:styleId="xl60">
    <w:name w:val="xl60"/>
    <w:basedOn w:val="Normal"/>
    <w:rsid w:val="00532601"/>
    <w:pPr>
      <w:pBdr>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61">
    <w:name w:val="xl61"/>
    <w:basedOn w:val="Normal"/>
    <w:rsid w:val="00532601"/>
    <w:pPr>
      <w:pBdr>
        <w:left w:val="single" w:sz="4" w:space="0" w:color="000000"/>
      </w:pBdr>
      <w:shd w:val="clear" w:color="auto" w:fill="C0C0C0"/>
      <w:suppressAutoHyphens/>
      <w:spacing w:before="100" w:after="100" w:line="240" w:lineRule="auto"/>
      <w:jc w:val="both"/>
      <w:textAlignment w:val="center"/>
    </w:pPr>
    <w:rPr>
      <w:rFonts w:eastAsia="Times New Roman" w:cs="Arial"/>
      <w:sz w:val="14"/>
      <w:szCs w:val="14"/>
      <w:lang w:val="es-ES" w:eastAsia="ar-SA"/>
    </w:rPr>
  </w:style>
  <w:style w:type="paragraph" w:customStyle="1" w:styleId="xl62">
    <w:name w:val="xl62"/>
    <w:basedOn w:val="Normal"/>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eastAsia="Times New Roman" w:cs="Arial"/>
      <w:sz w:val="14"/>
      <w:szCs w:val="14"/>
      <w:lang w:val="es-ES" w:eastAsia="ar-SA"/>
    </w:rPr>
  </w:style>
  <w:style w:type="paragraph" w:customStyle="1" w:styleId="xl63">
    <w:name w:val="xl63"/>
    <w:basedOn w:val="Normal"/>
    <w:rsid w:val="00532601"/>
    <w:pPr>
      <w:pBdr>
        <w:bottom w:val="single" w:sz="4" w:space="0" w:color="000000"/>
      </w:pBdr>
      <w:suppressAutoHyphens/>
      <w:spacing w:before="100" w:after="100" w:line="240" w:lineRule="auto"/>
      <w:jc w:val="both"/>
      <w:textAlignment w:val="center"/>
    </w:pPr>
    <w:rPr>
      <w:rFonts w:eastAsia="Times New Roman" w:cs="Arial"/>
      <w:sz w:val="14"/>
      <w:szCs w:val="14"/>
      <w:lang w:val="es-ES" w:eastAsia="ar-SA"/>
    </w:rPr>
  </w:style>
  <w:style w:type="paragraph" w:customStyle="1" w:styleId="xl64">
    <w:name w:val="xl64"/>
    <w:basedOn w:val="Normal"/>
    <w:rsid w:val="00532601"/>
    <w:pPr>
      <w:pBdr>
        <w:bottom w:val="single" w:sz="4" w:space="0" w:color="000000"/>
      </w:pBdr>
      <w:suppressAutoHyphens/>
      <w:spacing w:before="100" w:after="100" w:line="240" w:lineRule="auto"/>
      <w:jc w:val="center"/>
      <w:textAlignment w:val="center"/>
    </w:pPr>
    <w:rPr>
      <w:rFonts w:eastAsia="Times New Roman" w:cs="Arial"/>
      <w:sz w:val="14"/>
      <w:szCs w:val="14"/>
      <w:lang w:val="es-ES" w:eastAsia="ar-SA"/>
    </w:rPr>
  </w:style>
  <w:style w:type="paragraph" w:customStyle="1" w:styleId="xl65">
    <w:name w:val="xl65"/>
    <w:basedOn w:val="Normal"/>
    <w:rsid w:val="00532601"/>
    <w:pPr>
      <w:pBdr>
        <w:bottom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eastAsia="Times New Roman"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eastAsia="Times New Roman"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eastAsia="Times New Roman"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eastAsia="Times New Roman"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eastAsia="Times New Roman"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eastAsia="Times New Roman"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eastAsia="Times New Roman"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eastAsia="Times New Roman"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eastAsia="Times New Roman"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eastAsia="Times New Roman"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eastAsia="Times New Roman"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eastAsia="Times New Roman"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eastAsia="Times New Roman"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eastAsia="Times New Roman"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eastAsia="Times New Roman"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eastAsia="Times New Roman"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eastAsia="Times New Roman"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eastAsia="Times New Roman" w:cs="Arial"/>
      <w:b/>
      <w:bCs/>
      <w:sz w:val="14"/>
      <w:szCs w:val="14"/>
      <w:lang w:val="es-ES" w:eastAsia="ar-SA"/>
    </w:rPr>
  </w:style>
  <w:style w:type="paragraph" w:customStyle="1" w:styleId="CABEZA">
    <w:name w:val="CABEZA"/>
    <w:basedOn w:val="Ttulo1"/>
    <w:rsid w:val="00532601"/>
    <w:pPr>
      <w:keepNext w:val="0"/>
      <w:numPr>
        <w:numId w:val="0"/>
      </w:numPr>
      <w:autoSpaceDE w:val="0"/>
      <w:spacing w:line="216" w:lineRule="atLeast"/>
    </w:pPr>
    <w:rPr>
      <w:rFonts w:ascii="CG Palacio (WN)" w:hAnsi="CG Palacio (WN)"/>
      <w:bCs w:val="0"/>
    </w:rPr>
  </w:style>
  <w:style w:type="paragraph" w:customStyle="1" w:styleId="texto">
    <w:name w:val="texto"/>
    <w:basedOn w:val="Normal"/>
    <w:rsid w:val="00532601"/>
    <w:pPr>
      <w:suppressAutoHyphens/>
      <w:spacing w:after="101" w:line="216" w:lineRule="atLeast"/>
      <w:ind w:firstLine="288"/>
      <w:jc w:val="both"/>
    </w:pPr>
    <w:rPr>
      <w:rFonts w:eastAsia="Times New Roman"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eastAsia="Times New Roman"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eastAsia="Times New Roman" w:cs="Times New Roman"/>
      <w:sz w:val="18"/>
      <w:szCs w:val="20"/>
      <w:lang w:eastAsia="ar-SA"/>
    </w:rPr>
  </w:style>
  <w:style w:type="paragraph" w:customStyle="1" w:styleId="Car">
    <w:name w:val="Car"/>
    <w:basedOn w:val="Normal"/>
    <w:rsid w:val="00532601"/>
    <w:pPr>
      <w:suppressAutoHyphens/>
      <w:spacing w:before="60" w:after="160" w:line="240" w:lineRule="exact"/>
    </w:pPr>
    <w:rPr>
      <w:rFonts w:ascii="Verdana" w:eastAsia="Times New Roman" w:hAnsi="Verdana" w:cs="Times New Roman"/>
      <w:color w:val="FF00FF"/>
      <w:szCs w:val="20"/>
      <w:lang w:val="en-US" w:eastAsia="ar-SA"/>
    </w:rPr>
  </w:style>
  <w:style w:type="paragraph" w:customStyle="1" w:styleId="CarCarCarCar">
    <w:name w:val="Car Car Car Car"/>
    <w:basedOn w:val="Normal"/>
    <w:rsid w:val="00532601"/>
    <w:pPr>
      <w:suppressAutoHyphens/>
      <w:spacing w:before="60" w:after="160" w:line="240" w:lineRule="exact"/>
    </w:pPr>
    <w:rPr>
      <w:rFonts w:ascii="Verdana" w:eastAsia="Times New Roman" w:hAnsi="Verdana" w:cs="Times New Roman"/>
      <w:color w:val="FF00FF"/>
      <w:szCs w:val="20"/>
      <w:lang w:val="en-US" w:eastAsia="ar-SA"/>
    </w:rPr>
  </w:style>
  <w:style w:type="paragraph" w:customStyle="1" w:styleId="CarCarCarCarCarCar">
    <w:name w:val="Car Car Car Car Car Car"/>
    <w:basedOn w:val="Normal"/>
    <w:rsid w:val="00532601"/>
    <w:pPr>
      <w:suppressAutoHyphens/>
      <w:spacing w:before="60" w:after="160" w:line="240" w:lineRule="exact"/>
    </w:pPr>
    <w:rPr>
      <w:rFonts w:ascii="Verdana" w:eastAsia="Times New Roman" w:hAnsi="Verdana" w:cs="Times New Roman"/>
      <w:color w:val="FF00FF"/>
      <w:szCs w:val="20"/>
      <w:lang w:val="en-US" w:eastAsia="ar-SA"/>
    </w:rPr>
  </w:style>
  <w:style w:type="paragraph" w:customStyle="1" w:styleId="CharCharCarCarCharCharCarCarCharCharCarCarCharChar">
    <w:name w:val="Char Char Car Car Char Char Car Car Char Char Car Car Char Char"/>
    <w:basedOn w:val="Normal"/>
    <w:rsid w:val="00532601"/>
    <w:pPr>
      <w:suppressAutoHyphens/>
      <w:spacing w:before="60" w:after="160" w:line="240" w:lineRule="exact"/>
    </w:pPr>
    <w:rPr>
      <w:rFonts w:ascii="Verdana" w:eastAsia="Times New Roman" w:hAnsi="Verdana" w:cs="Times New Roman"/>
      <w:color w:val="FF00FF"/>
      <w:szCs w:val="20"/>
      <w:lang w:val="en-US" w:eastAsia="ar-SA"/>
    </w:rPr>
  </w:style>
  <w:style w:type="paragraph" w:customStyle="1" w:styleId="Textocomentario1">
    <w:name w:val="Texto comentario1"/>
    <w:basedOn w:val="Normal"/>
    <w:rsid w:val="00532601"/>
    <w:pPr>
      <w:suppressAutoHyphens/>
      <w:spacing w:after="0" w:line="240" w:lineRule="auto"/>
    </w:pPr>
    <w:rPr>
      <w:rFonts w:ascii="Times New Roman" w:eastAsia="Times New Roman" w:hAnsi="Times New Roman" w:cs="Times New Roman"/>
      <w:szCs w:val="20"/>
      <w:lang w:val="es-ES" w:eastAsia="ar-SA"/>
    </w:rPr>
  </w:style>
  <w:style w:type="paragraph" w:customStyle="1" w:styleId="CarCarCarCarCarCarCar">
    <w:name w:val="Car Car Car Car Car Car Car"/>
    <w:basedOn w:val="Normal"/>
    <w:rsid w:val="00532601"/>
    <w:pPr>
      <w:suppressAutoHyphens/>
      <w:spacing w:before="60" w:after="160" w:line="240" w:lineRule="exact"/>
    </w:pPr>
    <w:rPr>
      <w:rFonts w:ascii="Verdana" w:eastAsia="Times New Roman" w:hAnsi="Verdana" w:cs="Times New Roman"/>
      <w:color w:val="FF00FF"/>
      <w:szCs w:val="20"/>
      <w:lang w:val="en-US" w:eastAsia="ar-SA"/>
    </w:rPr>
  </w:style>
  <w:style w:type="paragraph" w:customStyle="1" w:styleId="CarCarCarCarCarCar1CarCarCarCarCarCarCarCarCarCarCarCarCar">
    <w:name w:val="Car Car Car Car Car Car1 Car Car Car Car Car Car Car Car Car Car Car Car Car"/>
    <w:basedOn w:val="Normal"/>
    <w:rsid w:val="00532601"/>
    <w:pPr>
      <w:suppressAutoHyphens/>
      <w:spacing w:before="60" w:after="160" w:line="240" w:lineRule="exact"/>
    </w:pPr>
    <w:rPr>
      <w:rFonts w:ascii="Verdana" w:eastAsia="Times New Roman" w:hAnsi="Verdana" w:cs="Times New Roman"/>
      <w:color w:val="FF00FF"/>
      <w:szCs w:val="20"/>
      <w:lang w:val="en-US" w:eastAsia="ar-SA"/>
    </w:rPr>
  </w:style>
  <w:style w:type="paragraph" w:customStyle="1" w:styleId="Textosinformato1">
    <w:name w:val="Texto sin formato1"/>
    <w:basedOn w:val="Normal"/>
    <w:rsid w:val="00532601"/>
    <w:pPr>
      <w:suppressAutoHyphens/>
      <w:spacing w:after="0" w:line="240" w:lineRule="auto"/>
    </w:pPr>
    <w:rPr>
      <w:rFonts w:ascii="Courier New" w:eastAsia="Times New Roman" w:hAnsi="Courier New" w:cs="Courier New"/>
      <w:szCs w:val="20"/>
      <w:lang w:val="es-ES" w:eastAsia="ar-SA"/>
    </w:rPr>
  </w:style>
  <w:style w:type="paragraph" w:customStyle="1" w:styleId="Contenidodelmarco">
    <w:name w:val="Contenido del marco"/>
    <w:basedOn w:val="Textoindependiente"/>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rsid w:val="00532601"/>
    <w:pPr>
      <w:tabs>
        <w:tab w:val="left" w:pos="2304"/>
      </w:tabs>
      <w:spacing w:after="101" w:line="216" w:lineRule="atLeast"/>
      <w:ind w:left="1152" w:hanging="432"/>
      <w:jc w:val="both"/>
    </w:pPr>
    <w:rPr>
      <w:rFonts w:eastAsia="Times New Roman" w:cs="Times New Roman"/>
      <w:sz w:val="18"/>
      <w:szCs w:val="20"/>
      <w:lang w:val="es-ES_tradnl" w:eastAsia="ar-SA"/>
    </w:rPr>
  </w:style>
  <w:style w:type="paragraph" w:customStyle="1" w:styleId="Encabezado4">
    <w:name w:val="Encabezado4"/>
    <w:basedOn w:val="Normal"/>
    <w:next w:val="Textoindependiente"/>
    <w:rsid w:val="00532601"/>
    <w:pPr>
      <w:keepNext/>
      <w:suppressAutoHyphens/>
      <w:spacing w:before="240" w:after="120" w:line="240" w:lineRule="auto"/>
    </w:pPr>
    <w:rPr>
      <w:rFonts w:eastAsia="MS Mincho" w:cs="Tahoma"/>
      <w:sz w:val="28"/>
      <w:szCs w:val="28"/>
      <w:lang w:val="es-ES" w:eastAsia="ar-SA"/>
    </w:rPr>
  </w:style>
  <w:style w:type="paragraph" w:customStyle="1" w:styleId="BalloonText1">
    <w:name w:val="Balloon Text1"/>
    <w:basedOn w:val="Normal"/>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rsid w:val="00532601"/>
    <w:pPr>
      <w:spacing w:after="0" w:line="240" w:lineRule="auto"/>
    </w:pPr>
    <w:rPr>
      <w:rFonts w:ascii="Courier New" w:eastAsia="Times New Roman" w:hAnsi="Courier New" w:cs="Courier New"/>
      <w:szCs w:val="20"/>
      <w:lang w:val="es-ES" w:eastAsia="ar-SA"/>
    </w:rPr>
  </w:style>
  <w:style w:type="paragraph" w:customStyle="1" w:styleId="Encabezado10">
    <w:name w:val="Encabezado 10"/>
    <w:basedOn w:val="Encabezado4"/>
    <w:next w:val="Textoindependiente"/>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eastAsia="Times New Roman" w:cs="Arial"/>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1"/>
      </w:numPr>
      <w:spacing w:after="0" w:line="360" w:lineRule="auto"/>
      <w:jc w:val="both"/>
    </w:pPr>
    <w:rPr>
      <w:rFonts w:eastAsia="Times New Roman" w:cs="Times New Roman"/>
      <w:szCs w:val="20"/>
      <w:lang w:eastAsia="ar-SA"/>
    </w:rPr>
  </w:style>
  <w:style w:type="paragraph" w:customStyle="1" w:styleId="font6">
    <w:name w:val="font6"/>
    <w:basedOn w:val="Normal"/>
    <w:rsid w:val="00532601"/>
    <w:pPr>
      <w:spacing w:before="280" w:after="280" w:line="240" w:lineRule="auto"/>
    </w:pPr>
    <w:rPr>
      <w:rFonts w:eastAsia="Times New Roman" w:cs="Arial"/>
      <w:sz w:val="24"/>
      <w:szCs w:val="24"/>
      <w:lang w:eastAsia="ar-SA"/>
    </w:rPr>
  </w:style>
  <w:style w:type="paragraph" w:customStyle="1" w:styleId="BodyText31">
    <w:name w:val="Body Text 31"/>
    <w:basedOn w:val="Normal"/>
    <w:uiPriority w:val="99"/>
    <w:rsid w:val="00532601"/>
    <w:pPr>
      <w:widowControl w:val="0"/>
      <w:overflowPunct w:val="0"/>
      <w:autoSpaceDE w:val="0"/>
      <w:spacing w:after="0" w:line="240" w:lineRule="auto"/>
      <w:jc w:val="both"/>
      <w:textAlignment w:val="baseline"/>
    </w:pPr>
    <w:rPr>
      <w:rFonts w:eastAsia="Times New Roman"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Cs w:val="20"/>
      <w:lang w:eastAsia="ar-SA"/>
    </w:rPr>
  </w:style>
  <w:style w:type="paragraph" w:customStyle="1" w:styleId="Titulo">
    <w:name w:val="Titulo"/>
    <w:basedOn w:val="Normal"/>
    <w:rsid w:val="00532601"/>
    <w:pPr>
      <w:numPr>
        <w:numId w:val="2"/>
      </w:numPr>
      <w:tabs>
        <w:tab w:val="left" w:pos="1080"/>
      </w:tabs>
      <w:suppressAutoHyphens/>
      <w:spacing w:after="0" w:line="240" w:lineRule="auto"/>
      <w:ind w:right="51" w:firstLine="0"/>
      <w:jc w:val="both"/>
    </w:pPr>
    <w:rPr>
      <w:rFonts w:eastAsia="Times New Roman"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rsid w:val="00532601"/>
    <w:pPr>
      <w:suppressAutoHyphens/>
      <w:spacing w:after="0" w:line="240" w:lineRule="auto"/>
      <w:ind w:left="540" w:right="1100"/>
      <w:jc w:val="center"/>
    </w:pPr>
    <w:rPr>
      <w:rFonts w:eastAsia="Times New Roman"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Cs w:val="20"/>
      <w:lang w:val="es-ES_tradnl" w:eastAsia="ar-SA"/>
    </w:rPr>
  </w:style>
  <w:style w:type="paragraph" w:styleId="TDC8">
    <w:name w:val="toc 8"/>
    <w:basedOn w:val="Normal"/>
    <w:next w:val="Normal"/>
    <w:uiPriority w:val="39"/>
    <w:rsid w:val="00532601"/>
    <w:pPr>
      <w:spacing w:after="0"/>
      <w:ind w:left="1540"/>
    </w:pPr>
    <w:rPr>
      <w:sz w:val="18"/>
      <w:szCs w:val="18"/>
    </w:rPr>
  </w:style>
  <w:style w:type="paragraph" w:styleId="TDC7">
    <w:name w:val="toc 7"/>
    <w:basedOn w:val="Normal"/>
    <w:next w:val="Normal"/>
    <w:uiPriority w:val="39"/>
    <w:rsid w:val="00532601"/>
    <w:pPr>
      <w:spacing w:after="0"/>
      <w:ind w:left="1320"/>
    </w:pPr>
    <w:rPr>
      <w:sz w:val="18"/>
      <w:szCs w:val="18"/>
    </w:rPr>
  </w:style>
  <w:style w:type="paragraph" w:styleId="TDC6">
    <w:name w:val="toc 6"/>
    <w:basedOn w:val="Normal"/>
    <w:next w:val="Normal"/>
    <w:uiPriority w:val="39"/>
    <w:rsid w:val="00532601"/>
    <w:pPr>
      <w:spacing w:after="0"/>
      <w:ind w:left="1100"/>
    </w:pPr>
    <w:rPr>
      <w:sz w:val="18"/>
      <w:szCs w:val="18"/>
    </w:rPr>
  </w:style>
  <w:style w:type="paragraph" w:styleId="TDC5">
    <w:name w:val="toc 5"/>
    <w:basedOn w:val="Normal"/>
    <w:next w:val="Normal"/>
    <w:uiPriority w:val="39"/>
    <w:rsid w:val="00532601"/>
    <w:pPr>
      <w:spacing w:after="0"/>
      <w:ind w:left="880"/>
    </w:pPr>
    <w:rPr>
      <w:sz w:val="18"/>
      <w:szCs w:val="18"/>
    </w:rPr>
  </w:style>
  <w:style w:type="paragraph" w:styleId="TDC4">
    <w:name w:val="toc 4"/>
    <w:basedOn w:val="Normal"/>
    <w:next w:val="Normal"/>
    <w:uiPriority w:val="39"/>
    <w:rsid w:val="00532601"/>
    <w:pPr>
      <w:spacing w:after="0"/>
      <w:ind w:left="660"/>
    </w:pPr>
    <w:rPr>
      <w:sz w:val="18"/>
      <w:szCs w:val="18"/>
    </w:rPr>
  </w:style>
  <w:style w:type="paragraph" w:styleId="TDC3">
    <w:name w:val="toc 3"/>
    <w:basedOn w:val="Normal"/>
    <w:next w:val="Normal"/>
    <w:uiPriority w:val="39"/>
    <w:qFormat/>
    <w:rsid w:val="00532601"/>
    <w:pPr>
      <w:spacing w:after="0"/>
      <w:ind w:left="440"/>
    </w:pPr>
    <w:rPr>
      <w:i/>
      <w:iCs/>
      <w:szCs w:val="20"/>
    </w:rPr>
  </w:style>
  <w:style w:type="paragraph" w:styleId="TDC2">
    <w:name w:val="toc 2"/>
    <w:basedOn w:val="Normal"/>
    <w:next w:val="Normal"/>
    <w:uiPriority w:val="39"/>
    <w:qFormat/>
    <w:rsid w:val="00532601"/>
    <w:pPr>
      <w:spacing w:after="0"/>
      <w:ind w:left="220"/>
    </w:pPr>
    <w:rPr>
      <w:smallCaps/>
      <w:szCs w:val="20"/>
    </w:rPr>
  </w:style>
  <w:style w:type="paragraph" w:styleId="TDC1">
    <w:name w:val="toc 1"/>
    <w:basedOn w:val="Normal"/>
    <w:next w:val="Normal"/>
    <w:uiPriority w:val="39"/>
    <w:qFormat/>
    <w:rsid w:val="009E616B"/>
    <w:pPr>
      <w:spacing w:before="120" w:after="120"/>
    </w:pPr>
    <w:rPr>
      <w:b/>
      <w:bCs/>
      <w:caps/>
      <w:szCs w:val="20"/>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Cs w:val="20"/>
      <w:lang w:val="es-ES_tradnl" w:eastAsia="ar-SA"/>
    </w:rPr>
  </w:style>
  <w:style w:type="paragraph" w:styleId="ndice3">
    <w:name w:val="index 3"/>
    <w:basedOn w:val="Normal"/>
    <w:next w:val="Normal"/>
    <w:link w:val="ndice3Car"/>
    <w:uiPriority w:val="99"/>
    <w:rsid w:val="00532601"/>
    <w:pPr>
      <w:widowControl w:val="0"/>
      <w:suppressAutoHyphens/>
      <w:overflowPunct w:val="0"/>
      <w:autoSpaceDE w:val="0"/>
      <w:spacing w:after="0" w:line="240" w:lineRule="auto"/>
      <w:ind w:left="566"/>
      <w:textAlignment w:val="baseline"/>
    </w:pPr>
    <w:rPr>
      <w:rFonts w:ascii="CG Times" w:eastAsia="Times New Roman" w:hAnsi="CG Times" w:cs="LinePrinter"/>
      <w:szCs w:val="20"/>
      <w:lang w:val="es-ES_tradnl" w:eastAsia="ar-SA"/>
    </w:rPr>
  </w:style>
  <w:style w:type="paragraph" w:styleId="ndice2">
    <w:name w:val="index 2"/>
    <w:basedOn w:val="Normal"/>
    <w:next w:val="Normal"/>
    <w:link w:val="ndice2Car"/>
    <w:uiPriority w:val="99"/>
    <w:rsid w:val="00532601"/>
    <w:pPr>
      <w:widowControl w:val="0"/>
      <w:suppressAutoHyphens/>
      <w:overflowPunct w:val="0"/>
      <w:autoSpaceDE w:val="0"/>
      <w:spacing w:after="0" w:line="240" w:lineRule="auto"/>
      <w:ind w:left="283"/>
      <w:textAlignment w:val="baseline"/>
    </w:pPr>
    <w:rPr>
      <w:rFonts w:ascii="CG Times" w:eastAsia="Times New Roman" w:hAnsi="CG Times" w:cs="LinePrinter"/>
      <w:szCs w:val="20"/>
      <w:lang w:val="es-ES_tradnl" w:eastAsia="ar-SA"/>
    </w:rPr>
  </w:style>
  <w:style w:type="paragraph" w:styleId="ndice1">
    <w:name w:val="index 1"/>
    <w:basedOn w:val="Normal"/>
    <w:next w:val="Normal"/>
    <w:link w:val="ndice1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Cs w:val="20"/>
      <w:lang w:val="es-ES_tradnl" w:eastAsia="ar-SA"/>
    </w:rPr>
  </w:style>
  <w:style w:type="paragraph" w:styleId="Ttulodendice">
    <w:name w:val="index heading"/>
    <w:basedOn w:val="Normal"/>
    <w:next w:val="ndice1"/>
    <w:uiPriority w:val="99"/>
    <w:semiHidden/>
    <w:rsid w:val="00532601"/>
    <w:pPr>
      <w:widowControl w:val="0"/>
      <w:suppressAutoHyphens/>
      <w:overflowPunct w:val="0"/>
      <w:autoSpaceDE w:val="0"/>
      <w:spacing w:after="0" w:line="240" w:lineRule="auto"/>
      <w:textAlignment w:val="baseline"/>
    </w:pPr>
    <w:rPr>
      <w:rFonts w:ascii="CG Times" w:eastAsia="Times New Roman" w:hAnsi="CG Times" w:cs="LinePrinter"/>
      <w:szCs w:val="20"/>
      <w:lang w:val="es-ES_tradnl" w:eastAsia="ar-SA"/>
    </w:rPr>
  </w:style>
  <w:style w:type="paragraph" w:styleId="Textonotapie">
    <w:name w:val="footnote text"/>
    <w:basedOn w:val="Normal"/>
    <w:link w:val="TextonotapieCar"/>
    <w:rsid w:val="00532601"/>
    <w:pPr>
      <w:widowControl w:val="0"/>
      <w:suppressAutoHyphens/>
      <w:overflowPunct w:val="0"/>
      <w:autoSpaceDE w:val="0"/>
      <w:spacing w:after="0" w:line="240" w:lineRule="auto"/>
      <w:textAlignment w:val="baseline"/>
    </w:pPr>
    <w:rPr>
      <w:rFonts w:ascii="CG Times" w:eastAsia="Times New Roman" w:hAnsi="CG Times" w:cs="LinePrinter"/>
      <w:szCs w:val="20"/>
      <w:lang w:val="es-ES_tradnl" w:eastAsia="ar-SA"/>
    </w:rPr>
  </w:style>
  <w:style w:type="character" w:customStyle="1" w:styleId="TextonotapieCar">
    <w:name w:val="Texto nota pie Car"/>
    <w:basedOn w:val="Fuentedeprrafopredeter"/>
    <w:link w:val="Textonotapie"/>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uiPriority w:val="99"/>
    <w:semiHidden/>
    <w:rsid w:val="00532601"/>
    <w:pPr>
      <w:widowControl w:val="0"/>
      <w:suppressAutoHyphens/>
      <w:overflowPunct w:val="0"/>
      <w:autoSpaceDE w:val="0"/>
      <w:spacing w:after="0" w:line="240" w:lineRule="auto"/>
      <w:textAlignment w:val="baseline"/>
    </w:pPr>
    <w:rPr>
      <w:rFonts w:ascii="CG Times" w:eastAsia="Times New Roman" w:hAnsi="CG Times" w:cs="LinePrinter"/>
      <w:szCs w:val="20"/>
      <w:lang w:val="es-ES_tradnl" w:eastAsia="ar-SA"/>
    </w:rPr>
  </w:style>
  <w:style w:type="character" w:customStyle="1" w:styleId="TextonotaalfinalCar">
    <w:name w:val="Texto nota al final Car"/>
    <w:basedOn w:val="Fuentedeprrafopredeter"/>
    <w:link w:val="Textonotaalfinal"/>
    <w:uiPriority w:val="99"/>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eastAsia="Times New Roman"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Cs w:val="20"/>
      <w:lang w:val="en-US" w:eastAsia="ar-SA"/>
    </w:rPr>
  </w:style>
  <w:style w:type="paragraph" w:customStyle="1" w:styleId="BodyTextIndent21">
    <w:name w:val="Body Text Indent 21"/>
    <w:basedOn w:val="Normal"/>
    <w:uiPriority w:val="99"/>
    <w:rsid w:val="00532601"/>
    <w:pPr>
      <w:suppressAutoHyphens/>
      <w:overflowPunct w:val="0"/>
      <w:autoSpaceDE w:val="0"/>
      <w:spacing w:before="100" w:after="0" w:line="240" w:lineRule="auto"/>
      <w:ind w:left="1985"/>
      <w:jc w:val="both"/>
      <w:textAlignment w:val="baseline"/>
    </w:pPr>
    <w:rPr>
      <w:rFonts w:eastAsia="Times New Roman"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eastAsia="Times New Roman"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eastAsia="Times New Roman" w:cs="Arial"/>
      <w:kern w:val="1"/>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eastAsia="Times New Roman" w:cs="Arial"/>
      <w:bCs/>
      <w:kern w:val="1"/>
      <w:szCs w:val="24"/>
      <w:lang w:eastAsia="ar-SA"/>
    </w:rPr>
  </w:style>
  <w:style w:type="paragraph" w:customStyle="1" w:styleId="aTexto">
    <w:name w:val="aTexto"/>
    <w:basedOn w:val="Normal"/>
    <w:rsid w:val="00532601"/>
    <w:pPr>
      <w:widowControl w:val="0"/>
      <w:suppressAutoHyphens/>
      <w:spacing w:after="0" w:line="240" w:lineRule="auto"/>
      <w:jc w:val="both"/>
    </w:pPr>
    <w:rPr>
      <w:rFonts w:eastAsia="Times New Roman" w:cs="Times New Roman"/>
      <w:kern w:val="1"/>
      <w:szCs w:val="20"/>
      <w:lang w:val="en-US" w:eastAsia="ar-SA"/>
    </w:rPr>
  </w:style>
  <w:style w:type="table" w:styleId="Tablaconcuadrcula">
    <w:name w:val="Table Grid"/>
    <w:basedOn w:val="Tablanormal"/>
    <w:uiPriority w:val="59"/>
    <w:rsid w:val="00532601"/>
    <w:pPr>
      <w:spacing w:after="0" w:line="240" w:lineRule="auto"/>
    </w:pPr>
    <w:rPr>
      <w:rFonts w:ascii="Times New Roman" w:eastAsia="Times New Roman" w:hAnsi="Times New Roman"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rsid w:val="00532601"/>
    <w:rPr>
      <w:sz w:val="16"/>
      <w:szCs w:val="16"/>
    </w:rPr>
  </w:style>
  <w:style w:type="paragraph" w:styleId="Textocomentario">
    <w:name w:val="annotation text"/>
    <w:basedOn w:val="Normal"/>
    <w:link w:val="TextocomentarioCar"/>
    <w:rsid w:val="00532601"/>
    <w:pPr>
      <w:spacing w:after="0" w:line="240" w:lineRule="auto"/>
    </w:pPr>
    <w:rPr>
      <w:rFonts w:ascii="Times New Roman" w:eastAsia="Times New Roman" w:hAnsi="Times New Roman" w:cs="Times New Roman"/>
      <w:szCs w:val="20"/>
      <w:lang w:val="es-ES" w:eastAsia="es-ES"/>
    </w:rPr>
  </w:style>
  <w:style w:type="character" w:customStyle="1" w:styleId="TextocomentarioCar">
    <w:name w:val="Texto comentario Car"/>
    <w:basedOn w:val="Fuentedeprrafopredeter"/>
    <w:link w:val="Textocomentario"/>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rsid w:val="00532601"/>
    <w:pPr>
      <w:widowControl w:val="0"/>
      <w:spacing w:after="0" w:line="240" w:lineRule="auto"/>
      <w:jc w:val="both"/>
    </w:pPr>
    <w:rPr>
      <w:rFonts w:eastAsia="Times New Roman" w:cs="Times New Roman"/>
      <w:b/>
      <w:sz w:val="24"/>
      <w:szCs w:val="20"/>
      <w:lang w:val="es-ES_tradnl" w:eastAsia="es-ES"/>
    </w:rPr>
  </w:style>
  <w:style w:type="character" w:customStyle="1" w:styleId="Textoindependiente2Car">
    <w:name w:val="Texto independiente 2 Car"/>
    <w:basedOn w:val="Fuentedeprrafopredeter"/>
    <w:link w:val="Textoindependiente2"/>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eastAsia="Times New Roman" w:cs="Arial"/>
      <w:sz w:val="24"/>
      <w:szCs w:val="24"/>
      <w:lang w:val="es-ES" w:eastAsia="ar-SA"/>
    </w:rPr>
  </w:style>
  <w:style w:type="character" w:styleId="nfasissutil">
    <w:name w:val="Subtle Emphasis"/>
    <w:uiPriority w:val="19"/>
    <w:qFormat/>
    <w:rsid w:val="00532601"/>
    <w:rPr>
      <w:i/>
      <w:iCs/>
      <w:color w:val="808080"/>
    </w:rPr>
  </w:style>
  <w:style w:type="character" w:styleId="nfasisintenso">
    <w:name w:val="Intense Emphasis"/>
    <w:uiPriority w:val="21"/>
    <w:qFormat/>
    <w:rsid w:val="00532601"/>
    <w:rPr>
      <w:b/>
      <w:bCs/>
      <w:i/>
      <w:iCs/>
      <w:color w:val="4F81BD"/>
    </w:rPr>
  </w:style>
  <w:style w:type="character" w:customStyle="1" w:styleId="Ttulo2Car1">
    <w:name w:val="Título 2 Car1"/>
    <w:aliases w:val="h2 Car1,Func Header Car,Header 21 Car,Func Header1 Car,Header 22 Car,Func Header2 Car,Header 23 Car,Func Header3 Car,Header 24 Car,Func Header4 Car,Header 25 Car,Func Header5 Car,Header 26 Car,Func Header6 Car,Header 27 Car,Header 28 Car"/>
    <w:link w:val="Ttulo2"/>
    <w:locked/>
    <w:rsid w:val="00B95AE6"/>
    <w:rPr>
      <w:rFonts w:eastAsia="Calibri" w:cs="Arial"/>
      <w:b/>
      <w:sz w:val="28"/>
      <w:szCs w:val="28"/>
      <w:lang w:val="es-ES_tradnl"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eastAsia="Calibri"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pPr>
    <w:rPr>
      <w:rFonts w:cs="Arial"/>
      <w:kern w:val="0"/>
      <w:sz w:val="22"/>
      <w:szCs w:val="22"/>
      <w:lang w:val="es-ES" w:eastAsia="es-ES"/>
    </w:rPr>
  </w:style>
  <w:style w:type="paragraph" w:styleId="Sangra3detindependiente">
    <w:name w:val="Body Text Indent 3"/>
    <w:basedOn w:val="Normal"/>
    <w:link w:val="Sangra3detindependienteCar"/>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rsid w:val="00532601"/>
    <w:rPr>
      <w:rFonts w:ascii="Arial" w:hAnsi="Arial"/>
      <w:b/>
      <w:kern w:val="1"/>
      <w:sz w:val="28"/>
      <w:lang w:val="es-ES_tradnl" w:eastAsia="ar-SA" w:bidi="ar-SA"/>
    </w:rPr>
  </w:style>
  <w:style w:type="character" w:customStyle="1" w:styleId="CarCar2">
    <w:name w:val="Car Car2"/>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rsid w:val="00532601"/>
    <w:pPr>
      <w:suppressAutoHyphens/>
      <w:spacing w:before="280" w:after="280" w:line="240" w:lineRule="auto"/>
      <w:jc w:val="center"/>
    </w:pPr>
    <w:rPr>
      <w:rFonts w:eastAsia="Arial Unicode MS"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eastAsia="Arial Unicode MS"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eastAsia="Arial Unicode MS"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eastAsia="Times New Roman"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eastAsia="Times New Roman" w:cs="Times New Roman"/>
      <w:b/>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eastAsia="Times New Roman" w:cs="Times New Roman"/>
      <w:color w:val="00000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eastAsia="Times New Roman" w:cs="Times New Roman"/>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eastAsia="Times New Roman"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eastAsia="Times New Roman"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eastAsia="Times New Roman"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eastAsia="Times New Roman"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eastAsia="Times New Roman"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39"/>
    <w:qFormat/>
    <w:rsid w:val="00532601"/>
    <w:pPr>
      <w:keepLines/>
      <w:numPr>
        <w:numId w:val="0"/>
      </w:numPr>
      <w:suppressAutoHyphens w:val="0"/>
      <w:spacing w:before="480" w:line="276" w:lineRule="auto"/>
      <w:outlineLvl w:val="9"/>
    </w:pPr>
    <w:rPr>
      <w:rFonts w:ascii="Cambria" w:hAnsi="Cambria"/>
      <w:color w:val="365F91"/>
      <w:kern w:val="0"/>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eastAsia="Times New Roman" w:cs="Arial"/>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rsid w:val="00532601"/>
    <w:pPr>
      <w:shd w:val="clear" w:color="auto" w:fill="000080"/>
      <w:suppressAutoHyphens/>
      <w:spacing w:after="0" w:line="240" w:lineRule="auto"/>
    </w:pPr>
    <w:rPr>
      <w:rFonts w:ascii="Tahoma" w:eastAsia="Times New Roman" w:hAnsi="Tahoma" w:cs="Times New Roman"/>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rsid w:val="00532601"/>
    <w:rPr>
      <w:rFonts w:ascii="Times New Roman" w:eastAsia="Times New Roman" w:hAnsi="Times New Roman" w:cs="Times New Roman"/>
      <w:sz w:val="24"/>
      <w:szCs w:val="24"/>
      <w:lang w:eastAsia="es-ES"/>
    </w:rPr>
  </w:style>
  <w:style w:type="paragraph" w:styleId="Lista2">
    <w:name w:val="List 2"/>
    <w:basedOn w:val="Normal"/>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qFormat/>
    <w:rsid w:val="00532601"/>
    <w:pPr>
      <w:overflowPunct w:val="0"/>
      <w:autoSpaceDE w:val="0"/>
      <w:autoSpaceDN w:val="0"/>
      <w:adjustRightInd w:val="0"/>
      <w:spacing w:after="0" w:line="240" w:lineRule="auto"/>
      <w:jc w:val="center"/>
      <w:textAlignment w:val="baseline"/>
    </w:pPr>
    <w:rPr>
      <w:rFonts w:eastAsia="Times New Roman" w:cs="Times New Roman"/>
      <w:b/>
      <w:szCs w:val="20"/>
      <w:lang w:val="es-ES_tradnl" w:eastAsia="es-ES"/>
    </w:rPr>
  </w:style>
  <w:style w:type="paragraph" w:styleId="Listaconvietas2">
    <w:name w:val="List Bullet 2"/>
    <w:basedOn w:val="Normal"/>
    <w:autoRedefine/>
    <w:rsid w:val="00532601"/>
    <w:pPr>
      <w:spacing w:after="0" w:line="240" w:lineRule="auto"/>
      <w:jc w:val="both"/>
    </w:pPr>
    <w:rPr>
      <w:rFonts w:eastAsia="Times New Roman" w:cs="Arial"/>
      <w:lang w:val="en-US"/>
    </w:rPr>
  </w:style>
  <w:style w:type="paragraph" w:styleId="Listaconvietas4">
    <w:name w:val="List Bullet 4"/>
    <w:basedOn w:val="Normal"/>
    <w:rsid w:val="00532601"/>
    <w:pPr>
      <w:numPr>
        <w:numId w:val="5"/>
      </w:numPr>
      <w:spacing w:after="0" w:line="240" w:lineRule="auto"/>
    </w:pPr>
    <w:rPr>
      <w:rFonts w:ascii="Times New Roman" w:eastAsia="Times New Roman" w:hAnsi="Times New Roman" w:cs="Times New Roman"/>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eastAsia="Times New Roman" w:cs="Times New Roman"/>
      <w:b/>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eastAsia="Times New Roman"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eastAsia="Times New Roman"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rsid w:val="00532601"/>
    <w:pPr>
      <w:spacing w:before="280" w:after="0" w:line="360" w:lineRule="auto"/>
      <w:jc w:val="center"/>
    </w:pPr>
    <w:rPr>
      <w:rFonts w:eastAsia="Times New Roman"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eastAsia="Times New Roman"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eastAsia="Times New Roman"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eastAsia="Times New Roman"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eastAsia="Times New Roman"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eastAsia="Times New Roman"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eastAsia="Times New Roman"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eastAsia="Times New Roman"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eastAsia="Times New Roman"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eastAsia="Times New Roman"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eastAsia="Times New Roman" w:cs="Times New Roman"/>
      <w:b/>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eastAsia="Times New Roman" w:cs="Times New Roman"/>
      <w:sz w:val="24"/>
      <w:szCs w:val="20"/>
      <w:lang w:val="es-ES_tradnl"/>
    </w:rPr>
  </w:style>
  <w:style w:type="paragraph" w:styleId="Textosinformato">
    <w:name w:val="Plain Text"/>
    <w:basedOn w:val="Normal"/>
    <w:link w:val="TextosinformatoCar"/>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rsid w:val="00532601"/>
    <w:rPr>
      <w:rFonts w:ascii="Arial" w:hAnsi="Arial" w:cs="Arial"/>
      <w:lang w:val="es-ES_tradnl" w:eastAsia="ar-SA" w:bidi="ar-SA"/>
    </w:rPr>
  </w:style>
  <w:style w:type="character" w:customStyle="1" w:styleId="CarCar14">
    <w:name w:val="Car Car14"/>
    <w:rsid w:val="00532601"/>
    <w:rPr>
      <w:sz w:val="24"/>
      <w:lang w:val="es-ES" w:eastAsia="ar-SA" w:bidi="ar-SA"/>
    </w:rPr>
  </w:style>
  <w:style w:type="character" w:customStyle="1" w:styleId="CarCar12">
    <w:name w:val="Car Car12"/>
    <w:rsid w:val="00532601"/>
    <w:rPr>
      <w:b/>
      <w:sz w:val="28"/>
      <w:lang w:val="es-ES" w:eastAsia="ar-SA" w:bidi="ar-SA"/>
    </w:rPr>
  </w:style>
  <w:style w:type="character" w:customStyle="1" w:styleId="CarCar17">
    <w:name w:val="Car Car17"/>
    <w:rsid w:val="00532601"/>
    <w:rPr>
      <w:rFonts w:ascii="Times New Roman" w:eastAsia="Times New Roman" w:hAnsi="Times New Roman" w:cs="Times New Roman"/>
      <w:sz w:val="24"/>
      <w:szCs w:val="20"/>
      <w:lang w:eastAsia="ar-SA"/>
    </w:rPr>
  </w:style>
  <w:style w:type="character" w:customStyle="1" w:styleId="CarCar16">
    <w:name w:val="Car Car16"/>
    <w:rsid w:val="00532601"/>
    <w:rPr>
      <w:rFonts w:ascii="Arial" w:eastAsia="Times New Roman" w:hAnsi="Arial" w:cs="Arial"/>
      <w:sz w:val="20"/>
      <w:szCs w:val="20"/>
      <w:lang w:val="es-ES_tradnl" w:eastAsia="ar-SA"/>
    </w:rPr>
  </w:style>
  <w:style w:type="character" w:customStyle="1" w:styleId="CarCar15">
    <w:name w:val="Car Car15"/>
    <w:rsid w:val="00532601"/>
    <w:rPr>
      <w:rFonts w:ascii="Times New Roman" w:eastAsia="Times New Roman" w:hAnsi="Times New Roman" w:cs="Times New Roman"/>
      <w:b/>
      <w:sz w:val="28"/>
      <w:szCs w:val="20"/>
      <w:lang w:eastAsia="ar-SA"/>
    </w:rPr>
  </w:style>
  <w:style w:type="character" w:customStyle="1" w:styleId="CarCar10">
    <w:name w:val="Car Car10"/>
    <w:semiHidden/>
    <w:rsid w:val="00532601"/>
    <w:rPr>
      <w:rFonts w:ascii="Times New Roman" w:eastAsia="Times New Roman" w:hAnsi="Times New Roman" w:cs="Times New Roman"/>
      <w:sz w:val="20"/>
      <w:szCs w:val="20"/>
      <w:lang w:eastAsia="ar-SA"/>
    </w:rPr>
  </w:style>
  <w:style w:type="character" w:customStyle="1" w:styleId="CarCar8">
    <w:name w:val="Car Car8"/>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eastAsia="Times New Roman" w:cs="Times New Roman"/>
      <w:sz w:val="24"/>
      <w:szCs w:val="20"/>
      <w:lang w:val="es-ES_tradnl" w:eastAsia="es-ES"/>
    </w:rPr>
  </w:style>
  <w:style w:type="paragraph" w:customStyle="1" w:styleId="Sangra2detindependiente3">
    <w:name w:val="Sangría 2 de t. independiente3"/>
    <w:basedOn w:val="Normal"/>
    <w:rsid w:val="00532601"/>
    <w:pPr>
      <w:widowControl w:val="0"/>
      <w:tabs>
        <w:tab w:val="left" w:pos="284"/>
      </w:tabs>
      <w:spacing w:after="0" w:line="240" w:lineRule="auto"/>
      <w:ind w:left="284" w:hanging="284"/>
      <w:jc w:val="both"/>
    </w:pPr>
    <w:rPr>
      <w:rFonts w:eastAsia="Times New Roman"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02">
    <w:name w:val="xl10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103">
    <w:name w:val="xl10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sz w:val="14"/>
      <w:szCs w:val="14"/>
      <w:lang w:eastAsia="es-MX"/>
    </w:rPr>
  </w:style>
  <w:style w:type="paragraph" w:customStyle="1" w:styleId="xl104">
    <w:name w:val="xl10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05">
    <w:name w:val="xl10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06">
    <w:name w:val="xl10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07">
    <w:name w:val="xl10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08">
    <w:name w:val="xl10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109">
    <w:name w:val="xl10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11">
    <w:name w:val="xl11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Arial"/>
      <w:sz w:val="14"/>
      <w:szCs w:val="14"/>
      <w:lang w:eastAsia="es-MX"/>
    </w:rPr>
  </w:style>
  <w:style w:type="paragraph" w:customStyle="1" w:styleId="xl112">
    <w:name w:val="xl11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13">
    <w:name w:val="xl11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sz w:val="14"/>
      <w:szCs w:val="14"/>
      <w:lang w:eastAsia="es-MX"/>
    </w:rPr>
  </w:style>
  <w:style w:type="paragraph" w:customStyle="1" w:styleId="xl114">
    <w:name w:val="xl11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18">
    <w:name w:val="xl11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120">
    <w:name w:val="xl120"/>
    <w:basedOn w:val="Normal"/>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eastAsia="Times New Roman" w:cs="Arial"/>
      <w:b/>
      <w:bCs/>
      <w:sz w:val="18"/>
      <w:szCs w:val="18"/>
      <w:lang w:eastAsia="es-MX"/>
    </w:rPr>
  </w:style>
  <w:style w:type="paragraph" w:customStyle="1" w:styleId="xl121">
    <w:name w:val="xl12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sz w:val="14"/>
      <w:szCs w:val="14"/>
      <w:lang w:eastAsia="es-MX"/>
    </w:rPr>
  </w:style>
  <w:style w:type="paragraph" w:customStyle="1" w:styleId="xl122">
    <w:name w:val="xl12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23">
    <w:name w:val="xl123"/>
    <w:basedOn w:val="Normal"/>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25">
    <w:name w:val="xl125"/>
    <w:basedOn w:val="Normal"/>
    <w:rsid w:val="00532601"/>
    <w:pPr>
      <w:spacing w:before="100" w:beforeAutospacing="1" w:after="100" w:afterAutospacing="1" w:line="240" w:lineRule="auto"/>
    </w:pPr>
    <w:rPr>
      <w:rFonts w:eastAsia="Times New Roman" w:cs="Arial"/>
      <w:sz w:val="24"/>
      <w:szCs w:val="24"/>
      <w:lang w:eastAsia="es-MX"/>
    </w:rPr>
  </w:style>
  <w:style w:type="paragraph" w:customStyle="1" w:styleId="xl126">
    <w:name w:val="xl12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127">
    <w:name w:val="xl12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28">
    <w:name w:val="xl12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29">
    <w:name w:val="xl12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30">
    <w:name w:val="xl13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32">
    <w:name w:val="xl13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34">
    <w:name w:val="xl13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135">
    <w:name w:val="xl13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36">
    <w:name w:val="xl13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137">
    <w:name w:val="xl13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138">
    <w:name w:val="xl13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39">
    <w:name w:val="xl13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eastAsia="Times New Roman" w:cs="Times New Roman"/>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eastAsia="MS Mincho" w:cs="Tahoma"/>
      <w:sz w:val="28"/>
      <w:szCs w:val="28"/>
      <w:lang w:eastAsia="ar-SA"/>
    </w:rPr>
  </w:style>
  <w:style w:type="table" w:customStyle="1" w:styleId="Tablaconcuadrcula1">
    <w:name w:val="Tabla con cuadrícula1"/>
    <w:basedOn w:val="Tablanormal"/>
    <w:next w:val="Tablaconcuadrcula"/>
    <w:uiPriority w:val="59"/>
    <w:rsid w:val="0053260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eastAsia="Times New Roman" w:cs="Times New Roman"/>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eastAsia="Times New Roman"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eastAsia="Times New Roman"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eastAsia="Times New Roman"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6"/>
      </w:numPr>
    </w:pPr>
  </w:style>
  <w:style w:type="numbering" w:customStyle="1" w:styleId="Estilo13">
    <w:name w:val="Estilo13"/>
    <w:rsid w:val="00532601"/>
    <w:pPr>
      <w:numPr>
        <w:numId w:val="8"/>
      </w:numPr>
    </w:pPr>
  </w:style>
  <w:style w:type="numbering" w:customStyle="1" w:styleId="1113">
    <w:name w:val="1.1.13"/>
    <w:rsid w:val="00532601"/>
    <w:pPr>
      <w:numPr>
        <w:numId w:val="7"/>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3"/>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9"/>
      </w:numPr>
    </w:pPr>
  </w:style>
  <w:style w:type="numbering" w:customStyle="1" w:styleId="Estilo15">
    <w:name w:val="Estilo15"/>
    <w:rsid w:val="003B1AD8"/>
    <w:pPr>
      <w:numPr>
        <w:numId w:val="11"/>
      </w:numPr>
    </w:pPr>
  </w:style>
  <w:style w:type="numbering" w:customStyle="1" w:styleId="1115">
    <w:name w:val="1.1.15"/>
    <w:rsid w:val="003B1AD8"/>
    <w:pPr>
      <w:numPr>
        <w:numId w:val="10"/>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4"/>
      </w:numPr>
    </w:pPr>
  </w:style>
  <w:style w:type="numbering" w:customStyle="1" w:styleId="11111123">
    <w:name w:val="1 / 1.1 / 1.1.123"/>
    <w:basedOn w:val="Sinlista"/>
    <w:next w:val="111111"/>
    <w:semiHidden/>
    <w:unhideWhenUsed/>
    <w:rsid w:val="003B1AD8"/>
    <w:pPr>
      <w:numPr>
        <w:numId w:val="12"/>
      </w:numPr>
    </w:pPr>
  </w:style>
  <w:style w:type="numbering" w:customStyle="1" w:styleId="11123">
    <w:name w:val="1.1.123"/>
    <w:rsid w:val="003B1AD8"/>
    <w:pPr>
      <w:numPr>
        <w:numId w:val="13"/>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eastAsia="Times New Roman" w:cs="Arial"/>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eastAsia="Times New Roman"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eastAsia="Times New Roman"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eastAsia="Times New Roman"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eastAsia="Times New Roman"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eastAsia="Times New Roman"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eastAsia="Times New Roman"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eastAsia="Times New Roman" w:cs="Times New Roman"/>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eastAsia="MS Mincho"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eastAsia="Times New Roman"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eastAsia="Times New Roman"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eastAsia="Times New Roman"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eastAsia="Times New Roman" w:cs="Times New Roman"/>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eastAsia="Times New Roman"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eastAsia="Times New Roman"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eastAsia="Times New Roman"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eastAsia="Times New Roman"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eastAsia="Times New Roman" w:cs="Times New Roman"/>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eastAsia="Times New Roman"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eastAsia="Times New Roman"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eastAsia="Times New Roman"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eastAsia="Times New Roman"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semiHidden/>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4"/>
      </w:numPr>
      <w:spacing w:before="240" w:line="480" w:lineRule="auto"/>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4"/>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245A70"/>
    <w:pPr>
      <w:widowControl/>
      <w:numPr>
        <w:ilvl w:val="3"/>
        <w:numId w:val="14"/>
      </w:numPr>
      <w:suppressAutoHyphens w:val="0"/>
      <w:overflowPunct/>
      <w:autoSpaceDE/>
      <w:spacing w:line="360" w:lineRule="auto"/>
      <w:textAlignment w:val="auto"/>
    </w:pPr>
    <w:rPr>
      <w:rFonts w:ascii="Arial" w:eastAsiaTheme="minorHAnsi" w:hAnsi="Arial" w:cstheme="minorBidi"/>
      <w:b/>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eastAsia="Times New Roman"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rFonts w:asciiTheme="minorHAnsi" w:hAnsiTheme="minorHAnsi"/>
      <w:color w:val="984806" w:themeColor="accent6" w:themeShade="80"/>
      <w:sz w:val="28"/>
    </w:rPr>
  </w:style>
  <w:style w:type="character" w:customStyle="1" w:styleId="MMTopic4Car">
    <w:name w:val="MM Topic 4 Car"/>
    <w:basedOn w:val="ndice3Car"/>
    <w:link w:val="MMTopic4"/>
    <w:rsid w:val="00245A70"/>
    <w:rPr>
      <w:rFonts w:ascii="CG Times" w:eastAsia="Times New Roman" w:hAnsi="CG Times" w:cs="LinePrinter"/>
      <w:b/>
      <w:noProof/>
      <w:sz w:val="20"/>
      <w:szCs w:val="20"/>
      <w:lang w:val="es-ES_tradnl" w:eastAsia="ar-SA"/>
    </w:rPr>
  </w:style>
  <w:style w:type="paragraph" w:customStyle="1" w:styleId="MMEmpty">
    <w:name w:val="MM Empty"/>
    <w:basedOn w:val="Normal"/>
    <w:link w:val="MMEmptyCar"/>
    <w:rsid w:val="005D62E5"/>
    <w:pPr>
      <w:spacing w:after="160" w:line="259" w:lineRule="auto"/>
    </w:p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iPriority w:val="99"/>
    <w:unhideWhenUsed/>
    <w:rsid w:val="005D62E5"/>
    <w:pPr>
      <w:spacing w:after="0" w:line="240" w:lineRule="auto"/>
      <w:ind w:left="880" w:hanging="220"/>
    </w:p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iPriority w:val="99"/>
    <w:unhideWhenUsed/>
    <w:rsid w:val="005D62E5"/>
    <w:pPr>
      <w:spacing w:after="0" w:line="240" w:lineRule="auto"/>
      <w:ind w:left="1100" w:hanging="220"/>
    </w:p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5"/>
      </w:numPr>
    </w:pPr>
  </w:style>
  <w:style w:type="numbering" w:customStyle="1" w:styleId="List11">
    <w:name w:val="List 11"/>
    <w:basedOn w:val="Sinlista"/>
    <w:rsid w:val="00502881"/>
    <w:pPr>
      <w:numPr>
        <w:numId w:val="16"/>
      </w:numPr>
    </w:pPr>
  </w:style>
  <w:style w:type="numbering" w:customStyle="1" w:styleId="List12">
    <w:name w:val="List 12"/>
    <w:basedOn w:val="Sinlista"/>
    <w:rsid w:val="00502881"/>
    <w:pPr>
      <w:numPr>
        <w:numId w:val="17"/>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eastAsiaTheme="minorEastAsia" w:cs="Arial"/>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eastAsiaTheme="minorEastAsia" w:cs="Arial"/>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0">
    <w:name w:val="xl140"/>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eastAsia="Times New Roman" w:cs="Arial"/>
      <w:color w:val="000000"/>
      <w:szCs w:val="20"/>
      <w:lang w:eastAsia="es-MX"/>
    </w:rPr>
  </w:style>
  <w:style w:type="paragraph" w:customStyle="1" w:styleId="xl141">
    <w:name w:val="xl141"/>
    <w:basedOn w:val="Normal"/>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eastAsia="Times New Roman" w:cs="Arial"/>
      <w:color w:val="000000"/>
      <w:szCs w:val="20"/>
      <w:lang w:eastAsia="es-MX"/>
    </w:rPr>
  </w:style>
  <w:style w:type="paragraph" w:customStyle="1" w:styleId="xl142">
    <w:name w:val="xl142"/>
    <w:basedOn w:val="Normal"/>
    <w:rsid w:val="00DA606D"/>
    <w:pPr>
      <w:pBdr>
        <w:left w:val="single" w:sz="8" w:space="0" w:color="auto"/>
        <w:bottom w:val="single" w:sz="4" w:space="0" w:color="auto"/>
      </w:pBdr>
      <w:spacing w:before="100" w:beforeAutospacing="1" w:after="100" w:afterAutospacing="1" w:line="240" w:lineRule="auto"/>
      <w:textAlignment w:val="center"/>
    </w:pPr>
    <w:rPr>
      <w:rFonts w:eastAsia="Times New Roman" w:cs="Arial"/>
      <w:color w:val="000000"/>
      <w:szCs w:val="20"/>
      <w:lang w:eastAsia="es-MX"/>
    </w:rPr>
  </w:style>
  <w:style w:type="paragraph" w:customStyle="1" w:styleId="xl143">
    <w:name w:val="xl143"/>
    <w:basedOn w:val="Normal"/>
    <w:rsid w:val="00DA606D"/>
    <w:pPr>
      <w:pBdr>
        <w:top w:val="single" w:sz="8" w:space="0" w:color="auto"/>
        <w:left w:val="single" w:sz="8" w:space="0" w:color="auto"/>
        <w:bottom w:val="single" w:sz="4" w:space="0" w:color="auto"/>
      </w:pBdr>
      <w:spacing w:before="100" w:beforeAutospacing="1" w:after="100" w:afterAutospacing="1" w:line="240" w:lineRule="auto"/>
    </w:pPr>
    <w:rPr>
      <w:rFonts w:eastAsia="Times New Roman" w:cs="Arial"/>
      <w:szCs w:val="20"/>
      <w:lang w:eastAsia="es-MX"/>
    </w:rPr>
  </w:style>
  <w:style w:type="paragraph" w:customStyle="1" w:styleId="xl144">
    <w:name w:val="xl144"/>
    <w:basedOn w:val="Normal"/>
    <w:rsid w:val="00DA606D"/>
    <w:pPr>
      <w:pBdr>
        <w:top w:val="single" w:sz="4" w:space="0" w:color="auto"/>
        <w:left w:val="single" w:sz="8" w:space="0" w:color="auto"/>
        <w:bottom w:val="single" w:sz="8" w:space="0" w:color="auto"/>
      </w:pBdr>
      <w:spacing w:before="100" w:beforeAutospacing="1" w:after="100" w:afterAutospacing="1" w:line="240" w:lineRule="auto"/>
    </w:pPr>
    <w:rPr>
      <w:rFonts w:eastAsia="Times New Roman" w:cs="Arial"/>
      <w:szCs w:val="20"/>
      <w:lang w:eastAsia="es-MX"/>
    </w:rPr>
  </w:style>
  <w:style w:type="paragraph" w:customStyle="1" w:styleId="xl145">
    <w:name w:val="xl145"/>
    <w:basedOn w:val="Normal"/>
    <w:rsid w:val="00DA606D"/>
    <w:pPr>
      <w:pBdr>
        <w:left w:val="single" w:sz="8" w:space="0" w:color="auto"/>
        <w:bottom w:val="single" w:sz="4" w:space="0" w:color="auto"/>
      </w:pBdr>
      <w:spacing w:before="100" w:beforeAutospacing="1" w:after="100" w:afterAutospacing="1" w:line="240" w:lineRule="auto"/>
    </w:pPr>
    <w:rPr>
      <w:rFonts w:eastAsia="Times New Roman" w:cs="Arial"/>
      <w:szCs w:val="20"/>
      <w:lang w:eastAsia="es-MX"/>
    </w:rPr>
  </w:style>
  <w:style w:type="paragraph" w:customStyle="1" w:styleId="xl146">
    <w:name w:val="xl146"/>
    <w:basedOn w:val="Normal"/>
    <w:rsid w:val="00DA606D"/>
    <w:pPr>
      <w:pBdr>
        <w:left w:val="single" w:sz="8" w:space="0" w:color="auto"/>
        <w:bottom w:val="single" w:sz="4"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47">
    <w:name w:val="xl147"/>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48">
    <w:name w:val="xl148"/>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49">
    <w:name w:val="xl149"/>
    <w:basedOn w:val="Normal"/>
    <w:rsid w:val="00DA606D"/>
    <w:pPr>
      <w:pBdr>
        <w:left w:val="single" w:sz="8" w:space="0" w:color="auto"/>
        <w:bottom w:val="single" w:sz="4"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50">
    <w:name w:val="xl150"/>
    <w:basedOn w:val="Normal"/>
    <w:rsid w:val="00DA606D"/>
    <w:pPr>
      <w:pBdr>
        <w:top w:val="single" w:sz="4" w:space="0" w:color="auto"/>
        <w:left w:val="single" w:sz="8" w:space="0" w:color="auto"/>
      </w:pBdr>
      <w:spacing w:before="100" w:beforeAutospacing="1" w:after="100" w:afterAutospacing="1" w:line="240" w:lineRule="auto"/>
    </w:pPr>
    <w:rPr>
      <w:rFonts w:eastAsia="Times New Roman" w:cs="Arial"/>
      <w:szCs w:val="20"/>
      <w:lang w:eastAsia="es-MX"/>
    </w:rPr>
  </w:style>
  <w:style w:type="paragraph" w:customStyle="1" w:styleId="xl151">
    <w:name w:val="xl151"/>
    <w:basedOn w:val="Normal"/>
    <w:rsid w:val="00DA606D"/>
    <w:pPr>
      <w:pBdr>
        <w:top w:val="single" w:sz="8" w:space="0" w:color="auto"/>
        <w:bottom w:val="single" w:sz="4" w:space="0" w:color="auto"/>
      </w:pBdr>
      <w:spacing w:before="100" w:beforeAutospacing="1" w:after="100" w:afterAutospacing="1" w:line="240" w:lineRule="auto"/>
    </w:pPr>
    <w:rPr>
      <w:rFonts w:eastAsia="Times New Roman" w:cs="Arial"/>
      <w:szCs w:val="20"/>
      <w:lang w:eastAsia="es-MX"/>
    </w:rPr>
  </w:style>
  <w:style w:type="paragraph" w:customStyle="1" w:styleId="xl152">
    <w:name w:val="xl152"/>
    <w:basedOn w:val="Normal"/>
    <w:rsid w:val="00DA606D"/>
    <w:pPr>
      <w:pBdr>
        <w:top w:val="single" w:sz="4" w:space="0" w:color="auto"/>
        <w:bottom w:val="single" w:sz="4" w:space="0" w:color="auto"/>
      </w:pBdr>
      <w:spacing w:before="100" w:beforeAutospacing="1" w:after="100" w:afterAutospacing="1" w:line="240" w:lineRule="auto"/>
    </w:pPr>
    <w:rPr>
      <w:rFonts w:eastAsia="Times New Roman" w:cs="Arial"/>
      <w:szCs w:val="20"/>
      <w:lang w:eastAsia="es-MX"/>
    </w:rPr>
  </w:style>
  <w:style w:type="paragraph" w:customStyle="1" w:styleId="xl153">
    <w:name w:val="xl153"/>
    <w:basedOn w:val="Normal"/>
    <w:rsid w:val="00DA606D"/>
    <w:pPr>
      <w:pBdr>
        <w:top w:val="single" w:sz="4" w:space="0" w:color="auto"/>
        <w:bottom w:val="single" w:sz="8" w:space="0" w:color="auto"/>
      </w:pBdr>
      <w:spacing w:before="100" w:beforeAutospacing="1" w:after="100" w:afterAutospacing="1" w:line="240" w:lineRule="auto"/>
    </w:pPr>
    <w:rPr>
      <w:rFonts w:eastAsia="Times New Roman" w:cs="Arial"/>
      <w:szCs w:val="20"/>
      <w:lang w:eastAsia="es-MX"/>
    </w:rPr>
  </w:style>
  <w:style w:type="paragraph" w:customStyle="1" w:styleId="xl154">
    <w:name w:val="xl154"/>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Times New Roman" w:cs="Arial"/>
      <w:b/>
      <w:bCs/>
      <w:szCs w:val="20"/>
      <w:lang w:eastAsia="es-MX"/>
    </w:rPr>
  </w:style>
  <w:style w:type="paragraph" w:customStyle="1" w:styleId="xl155">
    <w:name w:val="xl155"/>
    <w:basedOn w:val="Normal"/>
    <w:rsid w:val="00DA606D"/>
    <w:pPr>
      <w:pBdr>
        <w:left w:val="single" w:sz="8" w:space="0" w:color="auto"/>
        <w:right w:val="single" w:sz="8" w:space="0" w:color="auto"/>
      </w:pBdr>
      <w:spacing w:before="100" w:beforeAutospacing="1" w:after="100" w:afterAutospacing="1" w:line="240" w:lineRule="auto"/>
      <w:textAlignment w:val="center"/>
    </w:pPr>
    <w:rPr>
      <w:rFonts w:eastAsia="Times New Roman" w:cs="Arial"/>
      <w:b/>
      <w:bCs/>
      <w:szCs w:val="20"/>
      <w:lang w:eastAsia="es-MX"/>
    </w:rPr>
  </w:style>
  <w:style w:type="paragraph" w:customStyle="1" w:styleId="xl156">
    <w:name w:val="xl156"/>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cs="Arial"/>
      <w:b/>
      <w:bCs/>
      <w:szCs w:val="20"/>
      <w:lang w:eastAsia="es-MX"/>
    </w:rPr>
  </w:style>
  <w:style w:type="paragraph" w:customStyle="1" w:styleId="xl157">
    <w:name w:val="xl157"/>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58">
    <w:name w:val="xl158"/>
    <w:basedOn w:val="Normal"/>
    <w:rsid w:val="00DA606D"/>
    <w:pPr>
      <w:pBdr>
        <w:left w:val="single" w:sz="8" w:space="0" w:color="auto"/>
        <w:right w:val="single" w:sz="8"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59">
    <w:name w:val="xl159"/>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60">
    <w:name w:val="xl160"/>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cs="Arial"/>
      <w:szCs w:val="20"/>
      <w:lang w:eastAsia="es-MX"/>
    </w:rPr>
  </w:style>
  <w:style w:type="paragraph" w:customStyle="1" w:styleId="xl161">
    <w:name w:val="xl161"/>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eastAsia="Times New Roman" w:cs="Arial"/>
      <w:szCs w:val="20"/>
      <w:lang w:eastAsia="es-MX"/>
    </w:rPr>
  </w:style>
  <w:style w:type="paragraph" w:customStyle="1" w:styleId="xl162">
    <w:name w:val="xl162"/>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szCs w:val="20"/>
      <w:lang w:eastAsia="es-MX"/>
    </w:rPr>
  </w:style>
  <w:style w:type="paragraph" w:customStyle="1" w:styleId="xl163">
    <w:name w:val="xl163"/>
    <w:basedOn w:val="Normal"/>
    <w:rsid w:val="00DA606D"/>
    <w:pPr>
      <w:pBdr>
        <w:top w:val="single" w:sz="8" w:space="0" w:color="auto"/>
        <w:left w:val="single" w:sz="8"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64">
    <w:name w:val="xl164"/>
    <w:basedOn w:val="Normal"/>
    <w:rsid w:val="00DA606D"/>
    <w:pPr>
      <w:pBdr>
        <w:left w:val="single" w:sz="8"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65">
    <w:name w:val="xl165"/>
    <w:basedOn w:val="Normal"/>
    <w:rsid w:val="00DA606D"/>
    <w:pPr>
      <w:pBdr>
        <w:left w:val="single" w:sz="8" w:space="0" w:color="auto"/>
        <w:bottom w:val="single" w:sz="8"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66">
    <w:name w:val="xl166"/>
    <w:basedOn w:val="Normal"/>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eastAsia="Times New Roman" w:cs="Arial"/>
      <w:b/>
      <w:bCs/>
      <w:color w:val="000000"/>
      <w:szCs w:val="20"/>
      <w:lang w:eastAsia="es-MX"/>
    </w:rPr>
  </w:style>
  <w:style w:type="paragraph" w:customStyle="1" w:styleId="xl167">
    <w:name w:val="xl167"/>
    <w:basedOn w:val="Normal"/>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eastAsia="Times New Roman" w:cs="Arial"/>
      <w:b/>
      <w:bCs/>
      <w:color w:val="000000"/>
      <w:szCs w:val="20"/>
      <w:lang w:eastAsia="es-MX"/>
    </w:rPr>
  </w:style>
  <w:style w:type="paragraph" w:customStyle="1" w:styleId="xl168">
    <w:name w:val="xl168"/>
    <w:basedOn w:val="Normal"/>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eastAsia="Times New Roman" w:cs="Arial"/>
      <w:b/>
      <w:bCs/>
      <w:color w:val="000000"/>
      <w:szCs w:val="20"/>
      <w:lang w:eastAsia="es-MX"/>
    </w:rPr>
  </w:style>
  <w:style w:type="paragraph" w:customStyle="1" w:styleId="xl169">
    <w:name w:val="xl169"/>
    <w:basedOn w:val="Normal"/>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eastAsia="Times New Roman" w:cs="Arial"/>
      <w:b/>
      <w:bCs/>
      <w:color w:val="000000"/>
      <w:sz w:val="24"/>
      <w:szCs w:val="24"/>
      <w:lang w:eastAsia="es-MX"/>
    </w:rPr>
  </w:style>
  <w:style w:type="paragraph" w:customStyle="1" w:styleId="xl170">
    <w:name w:val="xl170"/>
    <w:basedOn w:val="Normal"/>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eastAsia="Times New Roman" w:cs="Arial"/>
      <w:b/>
      <w:bCs/>
      <w:color w:val="000000"/>
      <w:sz w:val="24"/>
      <w:szCs w:val="24"/>
      <w:lang w:eastAsia="es-MX"/>
    </w:rPr>
  </w:style>
  <w:style w:type="paragraph" w:customStyle="1" w:styleId="xl171">
    <w:name w:val="xl171"/>
    <w:basedOn w:val="Normal"/>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eastAsia="Times New Roman" w:cs="Arial"/>
      <w:b/>
      <w:bCs/>
      <w:color w:val="000000"/>
      <w:sz w:val="24"/>
      <w:szCs w:val="24"/>
      <w:lang w:eastAsia="es-MX"/>
    </w:rPr>
  </w:style>
  <w:style w:type="paragraph" w:customStyle="1" w:styleId="xl172">
    <w:name w:val="xl172"/>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cs="Arial"/>
      <w:szCs w:val="20"/>
      <w:lang w:eastAsia="es-MX"/>
    </w:rPr>
  </w:style>
  <w:style w:type="paragraph" w:customStyle="1" w:styleId="xl173">
    <w:name w:val="xl173"/>
    <w:basedOn w:val="Normal"/>
    <w:rsid w:val="00DA606D"/>
    <w:pPr>
      <w:pBdr>
        <w:top w:val="single" w:sz="8" w:space="0" w:color="auto"/>
        <w:left w:val="single" w:sz="8" w:space="0" w:color="auto"/>
      </w:pBdr>
      <w:spacing w:before="100" w:beforeAutospacing="1" w:after="100" w:afterAutospacing="1" w:line="240" w:lineRule="auto"/>
      <w:jc w:val="center"/>
      <w:textAlignment w:val="center"/>
    </w:pPr>
    <w:rPr>
      <w:rFonts w:eastAsia="Times New Roman" w:cs="Arial"/>
      <w:szCs w:val="20"/>
      <w:lang w:eastAsia="es-MX"/>
    </w:rPr>
  </w:style>
  <w:style w:type="paragraph" w:customStyle="1" w:styleId="xl174">
    <w:name w:val="xl174"/>
    <w:basedOn w:val="Normal"/>
    <w:rsid w:val="00DA606D"/>
    <w:pPr>
      <w:pBdr>
        <w:left w:val="single" w:sz="8" w:space="0" w:color="auto"/>
      </w:pBdr>
      <w:spacing w:before="100" w:beforeAutospacing="1" w:after="100" w:afterAutospacing="1" w:line="240" w:lineRule="auto"/>
      <w:jc w:val="center"/>
      <w:textAlignment w:val="center"/>
    </w:pPr>
    <w:rPr>
      <w:rFonts w:eastAsia="Times New Roman" w:cs="Arial"/>
      <w:szCs w:val="20"/>
      <w:lang w:eastAsia="es-MX"/>
    </w:rPr>
  </w:style>
  <w:style w:type="paragraph" w:customStyle="1" w:styleId="xl175">
    <w:name w:val="xl175"/>
    <w:basedOn w:val="Normal"/>
    <w:rsid w:val="00DA606D"/>
    <w:pPr>
      <w:pBdr>
        <w:left w:val="single" w:sz="8" w:space="0" w:color="auto"/>
        <w:bottom w:val="single" w:sz="8" w:space="0" w:color="auto"/>
      </w:pBdr>
      <w:spacing w:before="100" w:beforeAutospacing="1" w:after="100" w:afterAutospacing="1" w:line="240" w:lineRule="auto"/>
      <w:jc w:val="center"/>
      <w:textAlignment w:val="center"/>
    </w:pPr>
    <w:rPr>
      <w:rFonts w:eastAsia="Times New Roman" w:cs="Arial"/>
      <w:szCs w:val="20"/>
      <w:lang w:eastAsia="es-MX"/>
    </w:rPr>
  </w:style>
  <w:style w:type="paragraph" w:customStyle="1" w:styleId="xl176">
    <w:name w:val="xl176"/>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Times New Roman" w:cs="Arial"/>
      <w:sz w:val="18"/>
      <w:szCs w:val="18"/>
      <w:lang w:eastAsia="es-MX"/>
    </w:rPr>
  </w:style>
  <w:style w:type="paragraph" w:customStyle="1" w:styleId="xl177">
    <w:name w:val="xl177"/>
    <w:basedOn w:val="Normal"/>
    <w:rsid w:val="00DA606D"/>
    <w:pPr>
      <w:pBdr>
        <w:left w:val="single" w:sz="8" w:space="0" w:color="auto"/>
        <w:right w:val="single" w:sz="8" w:space="0" w:color="auto"/>
      </w:pBdr>
      <w:spacing w:before="100" w:beforeAutospacing="1" w:after="100" w:afterAutospacing="1" w:line="240" w:lineRule="auto"/>
      <w:textAlignment w:val="center"/>
    </w:pPr>
    <w:rPr>
      <w:rFonts w:eastAsia="Times New Roman" w:cs="Arial"/>
      <w:sz w:val="18"/>
      <w:szCs w:val="18"/>
      <w:lang w:eastAsia="es-MX"/>
    </w:rPr>
  </w:style>
  <w:style w:type="paragraph" w:customStyle="1" w:styleId="xl178">
    <w:name w:val="xl178"/>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cs="Arial"/>
      <w:sz w:val="18"/>
      <w:szCs w:val="18"/>
      <w:lang w:eastAsia="es-MX"/>
    </w:rPr>
  </w:style>
  <w:style w:type="paragraph" w:customStyle="1" w:styleId="xl179">
    <w:name w:val="xl179"/>
    <w:basedOn w:val="Normal"/>
    <w:rsid w:val="00DA606D"/>
    <w:pPr>
      <w:spacing w:before="100" w:beforeAutospacing="1" w:after="100" w:afterAutospacing="1" w:line="240" w:lineRule="auto"/>
      <w:textAlignment w:val="center"/>
    </w:pPr>
    <w:rPr>
      <w:rFonts w:eastAsia="Times New Roman" w:cs="Arial"/>
      <w:szCs w:val="20"/>
      <w:lang w:eastAsia="es-MX"/>
    </w:rPr>
  </w:style>
  <w:style w:type="paragraph" w:customStyle="1" w:styleId="xl180">
    <w:name w:val="xl180"/>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Times New Roman" w:cs="Arial"/>
      <w:b/>
      <w:bCs/>
      <w:color w:val="000000"/>
      <w:szCs w:val="20"/>
      <w:lang w:eastAsia="es-MX"/>
    </w:rPr>
  </w:style>
  <w:style w:type="paragraph" w:customStyle="1" w:styleId="xl181">
    <w:name w:val="xl181"/>
    <w:basedOn w:val="Normal"/>
    <w:rsid w:val="00DA606D"/>
    <w:pPr>
      <w:pBdr>
        <w:left w:val="single" w:sz="8" w:space="0" w:color="auto"/>
        <w:right w:val="single" w:sz="8" w:space="0" w:color="auto"/>
      </w:pBdr>
      <w:spacing w:before="100" w:beforeAutospacing="1" w:after="100" w:afterAutospacing="1" w:line="240" w:lineRule="auto"/>
      <w:textAlignment w:val="center"/>
    </w:pPr>
    <w:rPr>
      <w:rFonts w:eastAsia="Times New Roman" w:cs="Arial"/>
      <w:b/>
      <w:bCs/>
      <w:color w:val="000000"/>
      <w:szCs w:val="20"/>
      <w:lang w:eastAsia="es-MX"/>
    </w:rPr>
  </w:style>
  <w:style w:type="paragraph" w:customStyle="1" w:styleId="xl182">
    <w:name w:val="xl182"/>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cs="Arial"/>
      <w:b/>
      <w:bCs/>
      <w:color w:val="000000"/>
      <w:szCs w:val="20"/>
      <w:lang w:eastAsia="es-MX"/>
    </w:rPr>
  </w:style>
  <w:style w:type="paragraph" w:customStyle="1" w:styleId="xl183">
    <w:name w:val="xl183"/>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Times New Roman" w:cs="Arial"/>
      <w:color w:val="000000"/>
      <w:szCs w:val="20"/>
      <w:lang w:eastAsia="es-MX"/>
    </w:rPr>
  </w:style>
  <w:style w:type="paragraph" w:customStyle="1" w:styleId="xl184">
    <w:name w:val="xl184"/>
    <w:basedOn w:val="Normal"/>
    <w:rsid w:val="00DA606D"/>
    <w:pPr>
      <w:pBdr>
        <w:left w:val="single" w:sz="8" w:space="0" w:color="auto"/>
        <w:right w:val="single" w:sz="8" w:space="0" w:color="auto"/>
      </w:pBdr>
      <w:spacing w:before="100" w:beforeAutospacing="1" w:after="100" w:afterAutospacing="1" w:line="240" w:lineRule="auto"/>
      <w:textAlignment w:val="center"/>
    </w:pPr>
    <w:rPr>
      <w:rFonts w:eastAsia="Times New Roman" w:cs="Arial"/>
      <w:color w:val="000000"/>
      <w:szCs w:val="20"/>
      <w:lang w:eastAsia="es-MX"/>
    </w:rPr>
  </w:style>
  <w:style w:type="paragraph" w:customStyle="1" w:styleId="xl185">
    <w:name w:val="xl185"/>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cs="Arial"/>
      <w:color w:val="000000"/>
      <w:szCs w:val="20"/>
      <w:lang w:eastAsia="es-MX"/>
    </w:rPr>
  </w:style>
  <w:style w:type="paragraph" w:customStyle="1" w:styleId="xl186">
    <w:name w:val="xl186"/>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cs="Arial"/>
      <w:color w:val="000000"/>
      <w:szCs w:val="20"/>
      <w:lang w:eastAsia="es-MX"/>
    </w:rPr>
  </w:style>
  <w:style w:type="paragraph" w:customStyle="1" w:styleId="xl187">
    <w:name w:val="xl187"/>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eastAsia="Times New Roman" w:cs="Arial"/>
      <w:color w:val="000000"/>
      <w:szCs w:val="20"/>
      <w:lang w:eastAsia="es-MX"/>
    </w:rPr>
  </w:style>
  <w:style w:type="paragraph" w:customStyle="1" w:styleId="xl188">
    <w:name w:val="xl188"/>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color w:val="000000"/>
      <w:szCs w:val="20"/>
      <w:lang w:eastAsia="es-MX"/>
    </w:rPr>
  </w:style>
  <w:style w:type="paragraph" w:customStyle="1" w:styleId="xl189">
    <w:name w:val="xl189"/>
    <w:basedOn w:val="Normal"/>
    <w:rsid w:val="00DA606D"/>
    <w:pPr>
      <w:pBdr>
        <w:top w:val="single" w:sz="8" w:space="0" w:color="auto"/>
        <w:left w:val="single" w:sz="8" w:space="0" w:color="auto"/>
      </w:pBdr>
      <w:spacing w:before="100" w:beforeAutospacing="1" w:after="100" w:afterAutospacing="1" w:line="240" w:lineRule="auto"/>
      <w:textAlignment w:val="center"/>
    </w:pPr>
    <w:rPr>
      <w:rFonts w:eastAsia="Times New Roman" w:cs="Arial"/>
      <w:color w:val="000000"/>
      <w:szCs w:val="20"/>
      <w:lang w:eastAsia="es-MX"/>
    </w:rPr>
  </w:style>
  <w:style w:type="paragraph" w:customStyle="1" w:styleId="xl190">
    <w:name w:val="xl190"/>
    <w:basedOn w:val="Normal"/>
    <w:rsid w:val="00DA606D"/>
    <w:pPr>
      <w:pBdr>
        <w:left w:val="single" w:sz="8" w:space="0" w:color="auto"/>
        <w:bottom w:val="single" w:sz="8" w:space="0" w:color="auto"/>
      </w:pBdr>
      <w:spacing w:before="100" w:beforeAutospacing="1" w:after="100" w:afterAutospacing="1" w:line="240" w:lineRule="auto"/>
      <w:textAlignment w:val="center"/>
    </w:pPr>
    <w:rPr>
      <w:rFonts w:eastAsia="Times New Roman" w:cs="Arial"/>
      <w:color w:val="000000"/>
      <w:szCs w:val="20"/>
      <w:lang w:eastAsia="es-MX"/>
    </w:rPr>
  </w:style>
  <w:style w:type="paragraph" w:customStyle="1" w:styleId="xl191">
    <w:name w:val="xl191"/>
    <w:basedOn w:val="Normal"/>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eastAsia="Times New Roman" w:cs="Arial"/>
      <w:b/>
      <w:bCs/>
      <w:color w:val="000000"/>
      <w:szCs w:val="20"/>
      <w:lang w:eastAsia="es-MX"/>
    </w:rPr>
  </w:style>
  <w:style w:type="paragraph" w:customStyle="1" w:styleId="xl192">
    <w:name w:val="xl192"/>
    <w:basedOn w:val="Normal"/>
    <w:rsid w:val="00DA606D"/>
    <w:pPr>
      <w:pBdr>
        <w:top w:val="single" w:sz="8" w:space="0" w:color="auto"/>
      </w:pBdr>
      <w:shd w:val="clear" w:color="000000" w:fill="EBF1DE"/>
      <w:spacing w:before="100" w:beforeAutospacing="1" w:after="100" w:afterAutospacing="1" w:line="240" w:lineRule="auto"/>
      <w:jc w:val="right"/>
      <w:textAlignment w:val="center"/>
    </w:pPr>
    <w:rPr>
      <w:rFonts w:eastAsia="Times New Roman" w:cs="Arial"/>
      <w:b/>
      <w:bCs/>
      <w:color w:val="000000"/>
      <w:szCs w:val="20"/>
      <w:lang w:eastAsia="es-MX"/>
    </w:rPr>
  </w:style>
  <w:style w:type="paragraph" w:customStyle="1" w:styleId="xl193">
    <w:name w:val="xl193"/>
    <w:basedOn w:val="Normal"/>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eastAsia="Times New Roman" w:cs="Arial"/>
      <w:b/>
      <w:bCs/>
      <w:color w:val="000000"/>
      <w:szCs w:val="20"/>
      <w:lang w:eastAsia="es-MX"/>
    </w:rPr>
  </w:style>
  <w:style w:type="paragraph" w:customStyle="1" w:styleId="xl194">
    <w:name w:val="xl194"/>
    <w:basedOn w:val="Normal"/>
    <w:rsid w:val="00DA606D"/>
    <w:pPr>
      <w:pBdr>
        <w:left w:val="single" w:sz="8" w:space="0" w:color="auto"/>
      </w:pBdr>
      <w:shd w:val="clear" w:color="000000" w:fill="EBF1DE"/>
      <w:spacing w:before="100" w:beforeAutospacing="1" w:after="100" w:afterAutospacing="1" w:line="240" w:lineRule="auto"/>
      <w:jc w:val="right"/>
      <w:textAlignment w:val="center"/>
    </w:pPr>
    <w:rPr>
      <w:rFonts w:eastAsia="Times New Roman" w:cs="Arial"/>
      <w:b/>
      <w:bCs/>
      <w:color w:val="000000"/>
      <w:szCs w:val="20"/>
      <w:lang w:eastAsia="es-MX"/>
    </w:rPr>
  </w:style>
  <w:style w:type="paragraph" w:customStyle="1" w:styleId="xl195">
    <w:name w:val="xl195"/>
    <w:basedOn w:val="Normal"/>
    <w:rsid w:val="00DA606D"/>
    <w:pPr>
      <w:shd w:val="clear" w:color="000000" w:fill="EBF1DE"/>
      <w:spacing w:before="100" w:beforeAutospacing="1" w:after="100" w:afterAutospacing="1" w:line="240" w:lineRule="auto"/>
      <w:jc w:val="right"/>
      <w:textAlignment w:val="center"/>
    </w:pPr>
    <w:rPr>
      <w:rFonts w:eastAsia="Times New Roman" w:cs="Arial"/>
      <w:b/>
      <w:bCs/>
      <w:color w:val="000000"/>
      <w:szCs w:val="20"/>
      <w:lang w:eastAsia="es-MX"/>
    </w:rPr>
  </w:style>
  <w:style w:type="paragraph" w:customStyle="1" w:styleId="xl196">
    <w:name w:val="xl196"/>
    <w:basedOn w:val="Normal"/>
    <w:rsid w:val="00DA606D"/>
    <w:pPr>
      <w:pBdr>
        <w:right w:val="single" w:sz="8" w:space="0" w:color="auto"/>
      </w:pBdr>
      <w:shd w:val="clear" w:color="000000" w:fill="EBF1DE"/>
      <w:spacing w:before="100" w:beforeAutospacing="1" w:after="100" w:afterAutospacing="1" w:line="240" w:lineRule="auto"/>
      <w:jc w:val="right"/>
      <w:textAlignment w:val="center"/>
    </w:pPr>
    <w:rPr>
      <w:rFonts w:eastAsia="Times New Roman" w:cs="Arial"/>
      <w:b/>
      <w:bCs/>
      <w:color w:val="000000"/>
      <w:szCs w:val="20"/>
      <w:lang w:eastAsia="es-MX"/>
    </w:rPr>
  </w:style>
  <w:style w:type="paragraph" w:customStyle="1" w:styleId="xl197">
    <w:name w:val="xl197"/>
    <w:basedOn w:val="Normal"/>
    <w:rsid w:val="00DA606D"/>
    <w:pPr>
      <w:spacing w:before="100" w:beforeAutospacing="1" w:after="100" w:afterAutospacing="1" w:line="240" w:lineRule="auto"/>
      <w:jc w:val="center"/>
    </w:pPr>
    <w:rPr>
      <w:rFonts w:eastAsia="Times New Roman" w:cs="Arial"/>
      <w:b/>
      <w:bCs/>
      <w:sz w:val="24"/>
      <w:szCs w:val="24"/>
      <w:lang w:eastAsia="es-MX"/>
    </w:rPr>
  </w:style>
  <w:style w:type="paragraph" w:customStyle="1" w:styleId="xl198">
    <w:name w:val="xl198"/>
    <w:basedOn w:val="Normal"/>
    <w:rsid w:val="00DA606D"/>
    <w:pPr>
      <w:pBdr>
        <w:bottom w:val="single" w:sz="8" w:space="0" w:color="000000"/>
      </w:pBdr>
      <w:spacing w:before="100" w:beforeAutospacing="1" w:after="100" w:afterAutospacing="1" w:line="240" w:lineRule="auto"/>
      <w:jc w:val="center"/>
    </w:pPr>
    <w:rPr>
      <w:rFonts w:eastAsia="Times New Roman" w:cs="Arial"/>
      <w:b/>
      <w:bCs/>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B15385"/>
    <w:rPr>
      <w:i/>
      <w:iCs/>
      <w:color w:val="000000" w:themeColor="text1"/>
    </w:rPr>
  </w:style>
  <w:style w:type="character" w:customStyle="1" w:styleId="CitaCar">
    <w:name w:val="Cita Car"/>
    <w:basedOn w:val="Fuentedeprrafopredeter"/>
    <w:link w:val="Cita"/>
    <w:uiPriority w:val="29"/>
    <w:rsid w:val="00B15385"/>
    <w:rPr>
      <w:i/>
      <w:iCs/>
      <w:noProof/>
      <w:color w:val="000000" w:themeColor="text1"/>
    </w:rPr>
  </w:style>
  <w:style w:type="table" w:customStyle="1" w:styleId="Tablaconcuadrcula4">
    <w:name w:val="Tabla con cuadrícula4"/>
    <w:basedOn w:val="Tablanormal"/>
    <w:next w:val="Tablaconcuadrcula"/>
    <w:uiPriority w:val="59"/>
    <w:rsid w:val="008204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7">
    <w:name w:val="Sin lista7"/>
    <w:next w:val="Sinlista"/>
    <w:uiPriority w:val="99"/>
    <w:semiHidden/>
    <w:unhideWhenUsed/>
    <w:rsid w:val="00C86FCE"/>
  </w:style>
  <w:style w:type="paragraph" w:customStyle="1" w:styleId="BodyTextIndent23">
    <w:name w:val="Body Text Indent 23"/>
    <w:basedOn w:val="Normal"/>
    <w:rsid w:val="00C86FCE"/>
    <w:pPr>
      <w:widowControl w:val="0"/>
      <w:tabs>
        <w:tab w:val="left" w:pos="284"/>
      </w:tabs>
      <w:spacing w:after="0" w:line="240" w:lineRule="auto"/>
      <w:ind w:left="284" w:hanging="284"/>
      <w:jc w:val="both"/>
    </w:pPr>
    <w:rPr>
      <w:rFonts w:eastAsia="Times New Roman" w:cs="Times New Roman"/>
      <w:sz w:val="24"/>
      <w:szCs w:val="20"/>
      <w:lang w:val="es-ES_tradnl" w:eastAsia="es-ES"/>
    </w:rPr>
  </w:style>
  <w:style w:type="character" w:customStyle="1" w:styleId="FontStyle15">
    <w:name w:val="Font Style15"/>
    <w:rsid w:val="00C86FCE"/>
    <w:rPr>
      <w:rFonts w:ascii="Arial" w:hAnsi="Arial" w:cs="Arial"/>
      <w:sz w:val="20"/>
      <w:szCs w:val="20"/>
    </w:rPr>
  </w:style>
  <w:style w:type="character" w:customStyle="1" w:styleId="FontStyle19">
    <w:name w:val="Font Style19"/>
    <w:uiPriority w:val="99"/>
    <w:rsid w:val="00C86FCE"/>
    <w:rPr>
      <w:rFonts w:ascii="Arial" w:hAnsi="Arial" w:cs="Arial"/>
      <w:b/>
      <w:bCs/>
      <w:sz w:val="20"/>
      <w:szCs w:val="20"/>
    </w:rPr>
  </w:style>
  <w:style w:type="paragraph" w:customStyle="1" w:styleId="Style3">
    <w:name w:val="Style3"/>
    <w:basedOn w:val="Normal"/>
    <w:uiPriority w:val="99"/>
    <w:rsid w:val="00C86FCE"/>
    <w:pPr>
      <w:widowControl w:val="0"/>
      <w:autoSpaceDE w:val="0"/>
      <w:autoSpaceDN w:val="0"/>
      <w:adjustRightInd w:val="0"/>
      <w:spacing w:after="0" w:line="240" w:lineRule="exact"/>
      <w:jc w:val="both"/>
    </w:pPr>
    <w:rPr>
      <w:rFonts w:eastAsia="Times New Roman" w:cs="Arial"/>
      <w:sz w:val="24"/>
      <w:szCs w:val="24"/>
      <w:lang w:eastAsia="es-MX"/>
    </w:rPr>
  </w:style>
  <w:style w:type="paragraph" w:customStyle="1" w:styleId="Style1">
    <w:name w:val="Style1"/>
    <w:basedOn w:val="Normal"/>
    <w:uiPriority w:val="99"/>
    <w:rsid w:val="00C86FCE"/>
    <w:pPr>
      <w:widowControl w:val="0"/>
      <w:autoSpaceDE w:val="0"/>
      <w:autoSpaceDN w:val="0"/>
      <w:adjustRightInd w:val="0"/>
      <w:spacing w:after="0" w:line="230" w:lineRule="exact"/>
      <w:ind w:hanging="557"/>
      <w:jc w:val="both"/>
    </w:pPr>
    <w:rPr>
      <w:rFonts w:eastAsia="Times New Roman" w:cs="Arial"/>
      <w:sz w:val="24"/>
      <w:szCs w:val="24"/>
      <w:lang w:eastAsia="es-MX"/>
    </w:rPr>
  </w:style>
  <w:style w:type="paragraph" w:customStyle="1" w:styleId="bodytext2">
    <w:name w:val="bodytext2"/>
    <w:basedOn w:val="Normal"/>
    <w:rsid w:val="00C86FCE"/>
    <w:pPr>
      <w:overflowPunct w:val="0"/>
      <w:autoSpaceDE w:val="0"/>
      <w:spacing w:after="0" w:line="240" w:lineRule="auto"/>
      <w:ind w:left="708" w:firstLine="348"/>
      <w:jc w:val="both"/>
    </w:pPr>
    <w:rPr>
      <w:rFonts w:eastAsia="Times New Roman" w:cs="Arial"/>
      <w:sz w:val="24"/>
      <w:szCs w:val="24"/>
      <w:lang w:val="es-ES" w:eastAsia="es-ES"/>
    </w:rPr>
  </w:style>
  <w:style w:type="character" w:customStyle="1" w:styleId="FontStyle53">
    <w:name w:val="Font Style53"/>
    <w:uiPriority w:val="99"/>
    <w:rsid w:val="00C86FCE"/>
    <w:rPr>
      <w:rFonts w:ascii="Arial" w:hAnsi="Arial" w:cs="Arial" w:hint="default"/>
      <w:b/>
      <w:bCs/>
      <w:sz w:val="18"/>
      <w:szCs w:val="18"/>
    </w:rPr>
  </w:style>
  <w:style w:type="table" w:customStyle="1" w:styleId="Tablaconcuadrcula5">
    <w:name w:val="Tabla con cuadrícula5"/>
    <w:basedOn w:val="Tablanormal"/>
    <w:next w:val="Tablaconcuadrcula"/>
    <w:uiPriority w:val="59"/>
    <w:rsid w:val="00C86FCE"/>
    <w:pPr>
      <w:spacing w:after="0" w:line="240" w:lineRule="auto"/>
    </w:pPr>
    <w:rPr>
      <w:rFonts w:ascii="Calibri" w:eastAsia="Calibri" w:hAnsi="Calibri"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
    <w:name w:val="listparagraph"/>
    <w:basedOn w:val="Normal"/>
    <w:rsid w:val="00C86FCE"/>
    <w:pPr>
      <w:spacing w:after="0" w:line="240" w:lineRule="auto"/>
      <w:ind w:left="708"/>
    </w:pPr>
    <w:rPr>
      <w:rFonts w:ascii="Times New Roman" w:eastAsia="Times New Roman" w:hAnsi="Times New Roman" w:cs="Times New Roman"/>
      <w:szCs w:val="20"/>
      <w:lang w:val="es-ES" w:eastAsia="es-ES"/>
    </w:rPr>
  </w:style>
  <w:style w:type="paragraph" w:customStyle="1" w:styleId="Prrafodelista3">
    <w:name w:val="Párrafo de lista3"/>
    <w:basedOn w:val="Normal"/>
    <w:link w:val="ListParagraphChar"/>
    <w:rsid w:val="00C86FCE"/>
    <w:pPr>
      <w:suppressAutoHyphens/>
      <w:spacing w:after="0" w:line="240" w:lineRule="auto"/>
      <w:ind w:left="708"/>
    </w:pPr>
    <w:rPr>
      <w:rFonts w:ascii="Times New Roman" w:eastAsia="Times New Roman" w:hAnsi="Times New Roman" w:cs="Times New Roman"/>
      <w:sz w:val="24"/>
      <w:szCs w:val="20"/>
      <w:lang w:eastAsia="ar-SA"/>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ink w:val="Prrafodelista3"/>
    <w:locked/>
    <w:rsid w:val="00C86FCE"/>
    <w:rPr>
      <w:rFonts w:ascii="Times New Roman" w:eastAsia="Times New Roman" w:hAnsi="Times New Roman" w:cs="Times New Roman"/>
      <w:sz w:val="24"/>
      <w:szCs w:val="20"/>
      <w:lang w:eastAsia="ar-SA"/>
    </w:rPr>
  </w:style>
  <w:style w:type="paragraph" w:customStyle="1" w:styleId="Sinespaciado1">
    <w:name w:val="Sin espaciado1"/>
    <w:link w:val="NoSpacingChar"/>
    <w:rsid w:val="00C86FCE"/>
    <w:pPr>
      <w:spacing w:after="0" w:line="240" w:lineRule="auto"/>
    </w:pPr>
    <w:rPr>
      <w:rFonts w:ascii="Calibri" w:eastAsia="Times New Roman" w:hAnsi="Calibri" w:cs="Times New Roman"/>
    </w:rPr>
  </w:style>
  <w:style w:type="character" w:customStyle="1" w:styleId="NoSpacingChar">
    <w:name w:val="No Spacing Char"/>
    <w:link w:val="Sinespaciado1"/>
    <w:locked/>
    <w:rsid w:val="00C86FCE"/>
    <w:rPr>
      <w:rFonts w:ascii="Calibri" w:eastAsia="Times New Roman" w:hAnsi="Calibri" w:cs="Times New Roman"/>
    </w:rPr>
  </w:style>
  <w:style w:type="character" w:styleId="Textodelmarcadordeposicin">
    <w:name w:val="Placeholder Text"/>
    <w:basedOn w:val="Fuentedeprrafopredeter"/>
    <w:uiPriority w:val="99"/>
    <w:semiHidden/>
    <w:rsid w:val="00735AC5"/>
    <w:rPr>
      <w:color w:val="808080"/>
    </w:rPr>
  </w:style>
  <w:style w:type="character" w:customStyle="1" w:styleId="Estilo2">
    <w:name w:val="Estilo2"/>
    <w:basedOn w:val="Fuentedeprrafopredeter"/>
    <w:uiPriority w:val="1"/>
    <w:qFormat/>
    <w:rsid w:val="00121CF3"/>
    <w:rPr>
      <w:rFonts w:asciiTheme="minorHAnsi" w:hAnsiTheme="minorHAnsi"/>
      <w:sz w:val="18"/>
    </w:rPr>
  </w:style>
  <w:style w:type="character" w:customStyle="1" w:styleId="Estilo3">
    <w:name w:val="Estilo3"/>
    <w:basedOn w:val="Fuentedeprrafopredeter"/>
    <w:uiPriority w:val="1"/>
    <w:rsid w:val="00623FA9"/>
    <w:rPr>
      <w:rFonts w:asciiTheme="minorHAnsi" w:hAnsiTheme="minorHAnsi"/>
      <w:sz w:val="16"/>
    </w:rPr>
  </w:style>
  <w:style w:type="table" w:customStyle="1" w:styleId="Listaclara1">
    <w:name w:val="Lista clara1"/>
    <w:basedOn w:val="Tablanormal"/>
    <w:uiPriority w:val="61"/>
    <w:rsid w:val="00005956"/>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inlista8">
    <w:name w:val="Sin lista8"/>
    <w:next w:val="Sinlista"/>
    <w:uiPriority w:val="99"/>
    <w:semiHidden/>
    <w:unhideWhenUsed/>
    <w:rsid w:val="00701F16"/>
  </w:style>
  <w:style w:type="table" w:customStyle="1" w:styleId="Tablaconcuadrcula6">
    <w:name w:val="Tabla con cuadrícula6"/>
    <w:basedOn w:val="Tablanormal"/>
    <w:next w:val="Tablaconcuadrcula"/>
    <w:uiPriority w:val="59"/>
    <w:rsid w:val="00701F16"/>
    <w:pPr>
      <w:spacing w:after="0" w:line="240" w:lineRule="auto"/>
    </w:pPr>
    <w:rPr>
      <w:rFonts w:ascii="Calibri" w:eastAsia="Calibri" w:hAnsi="Calibri"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rafodelista4">
    <w:name w:val="Párrafo de lista4"/>
    <w:basedOn w:val="Normal"/>
    <w:rsid w:val="00701F16"/>
    <w:pPr>
      <w:suppressAutoHyphens/>
      <w:spacing w:after="0" w:line="240" w:lineRule="auto"/>
      <w:ind w:left="708"/>
    </w:pPr>
    <w:rPr>
      <w:rFonts w:ascii="Times New Roman" w:eastAsia="Times New Roman" w:hAnsi="Times New Roman" w:cs="Times New Roman"/>
      <w:sz w:val="24"/>
      <w:szCs w:val="20"/>
      <w:lang w:eastAsia="ar-SA"/>
    </w:rPr>
  </w:style>
  <w:style w:type="paragraph" w:customStyle="1" w:styleId="Sinespaciado2">
    <w:name w:val="Sin espaciado2"/>
    <w:rsid w:val="00701F16"/>
    <w:pPr>
      <w:spacing w:after="0" w:line="240" w:lineRule="auto"/>
    </w:pPr>
    <w:rPr>
      <w:rFonts w:ascii="Calibri" w:eastAsia="Times New Roman" w:hAnsi="Calibri" w:cs="Times New Roman"/>
    </w:rPr>
  </w:style>
  <w:style w:type="numbering" w:customStyle="1" w:styleId="Sinlista9">
    <w:name w:val="Sin lista9"/>
    <w:next w:val="Sinlista"/>
    <w:uiPriority w:val="99"/>
    <w:semiHidden/>
    <w:unhideWhenUsed/>
    <w:rsid w:val="00427177"/>
  </w:style>
  <w:style w:type="table" w:customStyle="1" w:styleId="Tablaconcuadrcula7">
    <w:name w:val="Tabla con cuadrícula7"/>
    <w:basedOn w:val="Tablanormal"/>
    <w:next w:val="Tablaconcuadrcula"/>
    <w:uiPriority w:val="59"/>
    <w:rsid w:val="00427177"/>
    <w:pPr>
      <w:spacing w:after="0" w:line="240" w:lineRule="auto"/>
    </w:pPr>
    <w:rPr>
      <w:rFonts w:ascii="Calibri" w:eastAsia="Calibri" w:hAnsi="Calibri"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rafodelista5">
    <w:name w:val="Párrafo de lista5"/>
    <w:basedOn w:val="Normal"/>
    <w:rsid w:val="00427177"/>
    <w:pPr>
      <w:suppressAutoHyphens/>
      <w:spacing w:after="0" w:line="240" w:lineRule="auto"/>
      <w:ind w:left="708"/>
    </w:pPr>
    <w:rPr>
      <w:rFonts w:ascii="Times New Roman" w:eastAsia="Times New Roman" w:hAnsi="Times New Roman" w:cs="Times New Roman"/>
      <w:sz w:val="24"/>
      <w:szCs w:val="20"/>
      <w:lang w:eastAsia="ar-SA"/>
    </w:rPr>
  </w:style>
  <w:style w:type="paragraph" w:customStyle="1" w:styleId="Sinespaciado3">
    <w:name w:val="Sin espaciado3"/>
    <w:rsid w:val="00427177"/>
    <w:pPr>
      <w:spacing w:after="0" w:line="240" w:lineRule="auto"/>
    </w:pPr>
    <w:rPr>
      <w:rFonts w:ascii="Calibri" w:eastAsia="Times New Roman" w:hAnsi="Calibri" w:cs="Times New Roman"/>
    </w:rPr>
  </w:style>
  <w:style w:type="character" w:customStyle="1" w:styleId="ListLabel3">
    <w:name w:val="ListLabel 3"/>
    <w:rsid w:val="00427177"/>
    <w:rPr>
      <w:b/>
      <w:i/>
      <w:sz w:val="24"/>
      <w:szCs w:val="24"/>
    </w:rPr>
  </w:style>
  <w:style w:type="paragraph" w:customStyle="1" w:styleId="Textoindependiente27">
    <w:name w:val="Texto independiente 27"/>
    <w:basedOn w:val="Normal"/>
    <w:rsid w:val="00427177"/>
    <w:pPr>
      <w:widowControl w:val="0"/>
      <w:overflowPunct w:val="0"/>
      <w:autoSpaceDE w:val="0"/>
      <w:autoSpaceDN w:val="0"/>
      <w:adjustRightInd w:val="0"/>
      <w:spacing w:after="0" w:line="240" w:lineRule="auto"/>
      <w:jc w:val="both"/>
      <w:textAlignment w:val="baseline"/>
    </w:pPr>
    <w:rPr>
      <w:rFonts w:eastAsia="Times New Roman" w:cs="Times New Roman"/>
      <w:szCs w:val="20"/>
      <w:lang w:eastAsia="es-ES"/>
    </w:rPr>
  </w:style>
  <w:style w:type="table" w:customStyle="1" w:styleId="Tabladecuadrcula1clara-nfasis11">
    <w:name w:val="Tabla de cuadrícula 1 clara - Énfasis 11"/>
    <w:basedOn w:val="Tablanormal"/>
    <w:uiPriority w:val="46"/>
    <w:rsid w:val="00427177"/>
    <w:pPr>
      <w:spacing w:after="0" w:line="240" w:lineRule="auto"/>
    </w:pPr>
    <w:rPr>
      <w:rFonts w:ascii="Calibri" w:eastAsia="Calibri" w:hAnsi="Calibri" w:cs="Times New Roman"/>
      <w:lang w:val="en-US" w:bidi="en-US"/>
    </w:rPr>
    <w:tblPr>
      <w:tblStyleRowBandSize w:val="1"/>
      <w:tblStyleColBandSize w:val="1"/>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0" w:type="dxa"/>
        <w:left w:w="108" w:type="dxa"/>
        <w:bottom w:w="0" w:type="dxa"/>
        <w:right w:w="108" w:type="dxa"/>
      </w:tblCellMar>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numbering" w:customStyle="1" w:styleId="Sinlista10">
    <w:name w:val="Sin lista10"/>
    <w:next w:val="Sinlista"/>
    <w:uiPriority w:val="99"/>
    <w:semiHidden/>
    <w:unhideWhenUsed/>
    <w:rsid w:val="00AA4A61"/>
  </w:style>
  <w:style w:type="table" w:customStyle="1" w:styleId="Tablaconcuadrcula80">
    <w:name w:val="Tabla con cuadrícula8"/>
    <w:basedOn w:val="Tablanormal"/>
    <w:next w:val="Tablaconcuadrcula"/>
    <w:uiPriority w:val="59"/>
    <w:rsid w:val="00AA4A61"/>
    <w:pPr>
      <w:spacing w:after="0" w:line="240" w:lineRule="auto"/>
    </w:pPr>
    <w:rPr>
      <w:rFonts w:ascii="Calibri" w:eastAsia="Calibri" w:hAnsi="Calibri"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6">
    <w:name w:val="Sangría 2 de t. independiente6"/>
    <w:basedOn w:val="Normal"/>
    <w:rsid w:val="00AA4A61"/>
    <w:pPr>
      <w:suppressAutoHyphens/>
      <w:overflowPunct w:val="0"/>
      <w:autoSpaceDE w:val="0"/>
      <w:spacing w:before="100" w:after="0" w:line="240" w:lineRule="auto"/>
      <w:ind w:left="1985"/>
      <w:jc w:val="both"/>
      <w:textAlignment w:val="baseline"/>
    </w:pPr>
    <w:rPr>
      <w:rFonts w:eastAsia="Times New Roman" w:cs="Times New Roman"/>
      <w:sz w:val="22"/>
      <w:szCs w:val="20"/>
      <w:lang w:val="es-ES" w:eastAsia="ar-SA"/>
    </w:rPr>
  </w:style>
  <w:style w:type="character" w:customStyle="1" w:styleId="st">
    <w:name w:val="st"/>
    <w:rsid w:val="00AA4A61"/>
  </w:style>
  <w:style w:type="table" w:customStyle="1" w:styleId="Tablaconcuadrcula12">
    <w:name w:val="Tabla con cuadrícula12"/>
    <w:basedOn w:val="Tablanormal"/>
    <w:next w:val="Tablaconcuadrcula"/>
    <w:uiPriority w:val="59"/>
    <w:rsid w:val="00AA4A61"/>
    <w:pPr>
      <w:spacing w:after="0" w:line="240" w:lineRule="auto"/>
    </w:pPr>
    <w:rPr>
      <w:rFonts w:eastAsia="Calibri" w:cs="Arial"/>
      <w:color w:val="0000FF"/>
      <w:u w:val="singl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9">
    <w:name w:val="Tabla con cuadrícula9"/>
    <w:basedOn w:val="Tablanormal"/>
    <w:next w:val="Tablaconcuadrcula"/>
    <w:uiPriority w:val="59"/>
    <w:rsid w:val="00D738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onotaalfinalCar1">
    <w:name w:val="Texto nota al final Car1"/>
    <w:basedOn w:val="Fuentedeprrafopredeter"/>
    <w:uiPriority w:val="99"/>
    <w:semiHidden/>
    <w:rsid w:val="007D6669"/>
    <w:rPr>
      <w:rFonts w:eastAsiaTheme="minorEastAsia"/>
      <w:sz w:val="20"/>
      <w:szCs w:val="20"/>
      <w:lang w:eastAsia="es-MX"/>
    </w:rPr>
  </w:style>
  <w:style w:type="numbering" w:customStyle="1" w:styleId="Sinlista15">
    <w:name w:val="Sin lista15"/>
    <w:next w:val="Sinlista"/>
    <w:uiPriority w:val="99"/>
    <w:semiHidden/>
    <w:unhideWhenUsed/>
    <w:rsid w:val="00F1437D"/>
  </w:style>
  <w:style w:type="table" w:customStyle="1" w:styleId="Tablaconcuadrcula10">
    <w:name w:val="Tabla con cuadrícula10"/>
    <w:basedOn w:val="Tablanormal"/>
    <w:next w:val="Tablaconcuadrcula"/>
    <w:uiPriority w:val="59"/>
    <w:rsid w:val="00F1437D"/>
    <w:pPr>
      <w:spacing w:after="0" w:line="240" w:lineRule="auto"/>
    </w:pPr>
    <w:rPr>
      <w:rFonts w:ascii="Cambria" w:eastAsia="MS Mincho" w:hAnsi="Cambria"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1">
    <w:name w:val="Tabla con cuadrícula31"/>
    <w:basedOn w:val="Tablanormal"/>
    <w:next w:val="Tablaconcuadrcula"/>
    <w:rsid w:val="006E58EA"/>
    <w:pPr>
      <w:spacing w:after="0" w:line="240" w:lineRule="auto"/>
    </w:pPr>
    <w:rPr>
      <w:rFonts w:ascii="Times New Roman" w:eastAsia="Times New Roman" w:hAnsi="Times New Roman"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3">
    <w:name w:val="Tabla con cuadrícula13"/>
    <w:basedOn w:val="Tablanormal"/>
    <w:next w:val="Tablaconcuadrcula"/>
    <w:uiPriority w:val="59"/>
    <w:rsid w:val="00514E96"/>
    <w:pPr>
      <w:spacing w:after="0" w:line="240" w:lineRule="auto"/>
    </w:pPr>
    <w:rPr>
      <w:rFonts w:ascii="Times New Roman" w:eastAsia="Times New Roman" w:hAnsi="Times New Roman"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 2"/>
    <w:basedOn w:val="Normal"/>
    <w:uiPriority w:val="99"/>
    <w:rsid w:val="00427817"/>
    <w:pPr>
      <w:widowControl w:val="0"/>
      <w:autoSpaceDE w:val="0"/>
      <w:autoSpaceDN w:val="0"/>
      <w:spacing w:before="144" w:after="0" w:line="240" w:lineRule="auto"/>
      <w:ind w:left="648" w:hanging="432"/>
      <w:jc w:val="both"/>
    </w:pPr>
    <w:rPr>
      <w:rFonts w:ascii="Times New Roman" w:eastAsia="Times New Roman" w:hAnsi="Times New Roman" w:cs="Times New Roman"/>
      <w:sz w:val="24"/>
      <w:szCs w:val="24"/>
      <w:lang w:val="en-US" w:eastAsia="es-ES"/>
    </w:rPr>
  </w:style>
  <w:style w:type="paragraph" w:styleId="Listaconvietas3">
    <w:name w:val="List Bullet 3"/>
    <w:basedOn w:val="Normal"/>
    <w:rsid w:val="00427817"/>
    <w:pPr>
      <w:widowControl w:val="0"/>
      <w:numPr>
        <w:numId w:val="35"/>
      </w:numPr>
      <w:overflowPunct w:val="0"/>
      <w:autoSpaceDE w:val="0"/>
      <w:autoSpaceDN w:val="0"/>
      <w:adjustRightInd w:val="0"/>
      <w:spacing w:after="0" w:line="240" w:lineRule="auto"/>
      <w:contextualSpacing/>
      <w:textAlignment w:val="baseline"/>
    </w:pPr>
    <w:rPr>
      <w:rFonts w:ascii="Times New Roman" w:eastAsia="Times New Roman" w:hAnsi="Times New Roman" w:cs="Times New Roman"/>
      <w:szCs w:val="20"/>
      <w:lang w:val="es-ES" w:eastAsia="es-ES"/>
    </w:rPr>
  </w:style>
  <w:style w:type="numbering" w:customStyle="1" w:styleId="Sinlista16">
    <w:name w:val="Sin lista16"/>
    <w:next w:val="Sinlista"/>
    <w:semiHidden/>
    <w:rsid w:val="008E15E2"/>
  </w:style>
  <w:style w:type="character" w:customStyle="1" w:styleId="WW8NumSt2z0">
    <w:name w:val="WW8NumSt2z0"/>
    <w:rsid w:val="008E15E2"/>
    <w:rPr>
      <w:rFonts w:ascii="Symbol" w:hAnsi="Symbol"/>
    </w:rPr>
  </w:style>
  <w:style w:type="paragraph" w:customStyle="1" w:styleId="Textoindependiente28">
    <w:name w:val="Texto independiente 28"/>
    <w:basedOn w:val="Normal"/>
    <w:rsid w:val="008E15E2"/>
    <w:pPr>
      <w:widowControl w:val="0"/>
      <w:suppressAutoHyphens/>
      <w:overflowPunct w:val="0"/>
      <w:autoSpaceDE w:val="0"/>
      <w:spacing w:after="0" w:line="240" w:lineRule="auto"/>
      <w:jc w:val="both"/>
      <w:textAlignment w:val="baseline"/>
    </w:pPr>
    <w:rPr>
      <w:rFonts w:eastAsia="Times New Roman" w:cs="Times New Roman"/>
      <w:szCs w:val="20"/>
      <w:lang w:val="es-ES" w:eastAsia="ar-SA"/>
    </w:rPr>
  </w:style>
  <w:style w:type="paragraph" w:customStyle="1" w:styleId="Prrafodelista6">
    <w:name w:val="Párrafo de lista6"/>
    <w:basedOn w:val="Normal"/>
    <w:rsid w:val="008E15E2"/>
    <w:pPr>
      <w:spacing w:after="0" w:line="240" w:lineRule="auto"/>
      <w:ind w:left="720"/>
    </w:pPr>
    <w:rPr>
      <w:rFonts w:eastAsia="Calibri" w:cs="Arial"/>
      <w:sz w:val="24"/>
      <w:szCs w:val="24"/>
      <w:lang w:eastAsia="ar-SA"/>
    </w:rPr>
  </w:style>
  <w:style w:type="table" w:customStyle="1" w:styleId="Tablaconcuadrcula14">
    <w:name w:val="Tabla con cuadrícula14"/>
    <w:basedOn w:val="Tablanormal"/>
    <w:next w:val="Tablaconcuadrcula"/>
    <w:rsid w:val="008E15E2"/>
    <w:pPr>
      <w:suppressAutoHyphens/>
      <w:spacing w:after="0" w:line="240" w:lineRule="auto"/>
    </w:pPr>
    <w:rPr>
      <w:rFonts w:ascii="Times New Roman" w:eastAsia="Times New Roman" w:hAnsi="Times New Roman"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7">
    <w:name w:val="Sangría 2 de t. independiente7"/>
    <w:basedOn w:val="Normal"/>
    <w:rsid w:val="008E15E2"/>
    <w:pPr>
      <w:suppressAutoHyphens/>
      <w:overflowPunct w:val="0"/>
      <w:autoSpaceDE w:val="0"/>
      <w:spacing w:before="100" w:after="0" w:line="240" w:lineRule="auto"/>
      <w:ind w:left="1985"/>
      <w:jc w:val="both"/>
      <w:textAlignment w:val="baseline"/>
    </w:pPr>
    <w:rPr>
      <w:rFonts w:eastAsia="Times New Roman" w:cs="Times New Roman"/>
      <w:sz w:val="22"/>
      <w:szCs w:val="20"/>
      <w:lang w:val="es-ES" w:eastAsia="ar-SA"/>
    </w:rPr>
  </w:style>
  <w:style w:type="character" w:customStyle="1" w:styleId="FontStyle50">
    <w:name w:val="Font Style50"/>
    <w:uiPriority w:val="99"/>
    <w:rsid w:val="008E15E2"/>
    <w:rPr>
      <w:rFonts w:ascii="Arial" w:hAnsi="Arial" w:cs="Arial" w:hint="default"/>
      <w:sz w:val="18"/>
      <w:szCs w:val="18"/>
    </w:rPr>
  </w:style>
  <w:style w:type="character" w:customStyle="1" w:styleId="FontStyle58">
    <w:name w:val="Font Style58"/>
    <w:uiPriority w:val="99"/>
    <w:rsid w:val="008E15E2"/>
    <w:rPr>
      <w:rFonts w:ascii="Arial" w:hAnsi="Arial" w:cs="Arial" w:hint="default"/>
      <w:sz w:val="20"/>
      <w:szCs w:val="20"/>
    </w:rPr>
  </w:style>
  <w:style w:type="paragraph" w:customStyle="1" w:styleId="Style9">
    <w:name w:val="Style9"/>
    <w:basedOn w:val="Normal"/>
    <w:uiPriority w:val="99"/>
    <w:rsid w:val="008E15E2"/>
    <w:pPr>
      <w:widowControl w:val="0"/>
      <w:autoSpaceDE w:val="0"/>
      <w:autoSpaceDN w:val="0"/>
      <w:adjustRightInd w:val="0"/>
      <w:spacing w:after="0" w:line="253" w:lineRule="exact"/>
      <w:jc w:val="both"/>
    </w:pPr>
    <w:rPr>
      <w:rFonts w:ascii="Georgia" w:eastAsia="Times New Roman" w:hAnsi="Georgia" w:cs="Times New Roman"/>
      <w:sz w:val="24"/>
      <w:szCs w:val="24"/>
      <w:lang w:eastAsia="es-MX"/>
    </w:rPr>
  </w:style>
  <w:style w:type="numbering" w:customStyle="1" w:styleId="1116">
    <w:name w:val="1.1.16"/>
    <w:rsid w:val="008E15E2"/>
  </w:style>
  <w:style w:type="paragraph" w:customStyle="1" w:styleId="Sinespaciado4">
    <w:name w:val="Sin espaciado4"/>
    <w:rsid w:val="008E15E2"/>
    <w:pPr>
      <w:spacing w:after="0" w:line="240" w:lineRule="auto"/>
    </w:pPr>
    <w:rPr>
      <w:rFonts w:ascii="Calibri" w:eastAsia="Times New Roman" w:hAnsi="Calibri" w:cs="Times New Roman"/>
      <w:sz w:val="22"/>
    </w:rPr>
  </w:style>
  <w:style w:type="table" w:customStyle="1" w:styleId="Tablaconcuadrcula15">
    <w:name w:val="Tabla con cuadrícula15"/>
    <w:basedOn w:val="Tablanormal"/>
    <w:next w:val="Tablaconcuadrcula"/>
    <w:uiPriority w:val="59"/>
    <w:rsid w:val="008E15E2"/>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
    <w:name w:val="Tabla con cuadrícula21"/>
    <w:basedOn w:val="Tablanormal"/>
    <w:next w:val="Tablaconcuadrcula"/>
    <w:uiPriority w:val="59"/>
    <w:rsid w:val="008E15E2"/>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7">
    <w:name w:val="Sin lista17"/>
    <w:next w:val="Sinlista"/>
    <w:semiHidden/>
    <w:rsid w:val="005F391E"/>
  </w:style>
  <w:style w:type="paragraph" w:customStyle="1" w:styleId="Textoindependiente29">
    <w:name w:val="Texto independiente 29"/>
    <w:basedOn w:val="Normal"/>
    <w:rsid w:val="005F391E"/>
    <w:pPr>
      <w:widowControl w:val="0"/>
      <w:suppressAutoHyphens/>
      <w:overflowPunct w:val="0"/>
      <w:autoSpaceDE w:val="0"/>
      <w:spacing w:after="0" w:line="240" w:lineRule="auto"/>
      <w:jc w:val="both"/>
      <w:textAlignment w:val="baseline"/>
    </w:pPr>
    <w:rPr>
      <w:rFonts w:eastAsia="Times New Roman" w:cs="Times New Roman"/>
      <w:szCs w:val="20"/>
      <w:lang w:val="es-ES" w:eastAsia="ar-SA"/>
    </w:rPr>
  </w:style>
  <w:style w:type="paragraph" w:customStyle="1" w:styleId="Prrafodelista7">
    <w:name w:val="Párrafo de lista7"/>
    <w:basedOn w:val="Normal"/>
    <w:rsid w:val="005F391E"/>
    <w:pPr>
      <w:spacing w:after="0" w:line="240" w:lineRule="auto"/>
      <w:ind w:left="720"/>
    </w:pPr>
    <w:rPr>
      <w:rFonts w:eastAsia="Calibri" w:cs="Arial"/>
      <w:sz w:val="24"/>
      <w:szCs w:val="24"/>
      <w:lang w:eastAsia="ar-SA"/>
    </w:rPr>
  </w:style>
  <w:style w:type="table" w:customStyle="1" w:styleId="Tablaconcuadrcula16">
    <w:name w:val="Tabla con cuadrícula16"/>
    <w:basedOn w:val="Tablanormal"/>
    <w:next w:val="Tablaconcuadrcula"/>
    <w:rsid w:val="005F391E"/>
    <w:pPr>
      <w:suppressAutoHyphens/>
      <w:spacing w:after="0" w:line="240" w:lineRule="auto"/>
    </w:pPr>
    <w:rPr>
      <w:rFonts w:ascii="Times New Roman" w:eastAsia="Times New Roman" w:hAnsi="Times New Roman"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8">
    <w:name w:val="Sangría 2 de t. independiente8"/>
    <w:basedOn w:val="Normal"/>
    <w:rsid w:val="005F391E"/>
    <w:pPr>
      <w:suppressAutoHyphens/>
      <w:overflowPunct w:val="0"/>
      <w:autoSpaceDE w:val="0"/>
      <w:spacing w:before="100" w:after="0" w:line="240" w:lineRule="auto"/>
      <w:ind w:left="1985"/>
      <w:jc w:val="both"/>
      <w:textAlignment w:val="baseline"/>
    </w:pPr>
    <w:rPr>
      <w:rFonts w:eastAsia="Times New Roman" w:cs="Times New Roman"/>
      <w:sz w:val="22"/>
      <w:szCs w:val="20"/>
      <w:lang w:val="es-ES" w:eastAsia="ar-SA"/>
    </w:rPr>
  </w:style>
  <w:style w:type="numbering" w:customStyle="1" w:styleId="1117">
    <w:name w:val="1.1.17"/>
    <w:rsid w:val="005F391E"/>
    <w:pPr>
      <w:numPr>
        <w:numId w:val="2"/>
      </w:numPr>
    </w:pPr>
  </w:style>
  <w:style w:type="paragraph" w:customStyle="1" w:styleId="Sinespaciado5">
    <w:name w:val="Sin espaciado5"/>
    <w:rsid w:val="005F391E"/>
    <w:pPr>
      <w:spacing w:after="0" w:line="240" w:lineRule="auto"/>
    </w:pPr>
    <w:rPr>
      <w:rFonts w:ascii="Calibri" w:eastAsia="Times New Roman" w:hAnsi="Calibri" w:cs="Times New Roman"/>
      <w:sz w:val="22"/>
    </w:rPr>
  </w:style>
  <w:style w:type="character" w:styleId="Ttulodellibro">
    <w:name w:val="Book Title"/>
    <w:basedOn w:val="Fuentedeprrafopredeter"/>
    <w:uiPriority w:val="33"/>
    <w:qFormat/>
    <w:rsid w:val="008E0BEF"/>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line number"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21F"/>
  </w:style>
  <w:style w:type="paragraph" w:styleId="Ttulo1">
    <w:name w:val="heading 1"/>
    <w:aliases w:val="Headline,H1,h1,II+,I,Document Header1,Chapter,heading 1,Titulo 1,Section Heading,Part"/>
    <w:basedOn w:val="Normal"/>
    <w:next w:val="Normal"/>
    <w:link w:val="Ttulo1Car"/>
    <w:autoRedefine/>
    <w:qFormat/>
    <w:rsid w:val="00DF455C"/>
    <w:pPr>
      <w:keepNext/>
      <w:numPr>
        <w:numId w:val="24"/>
      </w:numPr>
      <w:suppressAutoHyphens/>
      <w:spacing w:after="0" w:line="240" w:lineRule="auto"/>
      <w:ind w:left="-284" w:right="-284" w:firstLine="0"/>
      <w:jc w:val="both"/>
      <w:outlineLvl w:val="0"/>
    </w:pPr>
    <w:rPr>
      <w:rFonts w:eastAsia="Times New Roman" w:cs="Times New Roman"/>
      <w:b/>
      <w:bCs/>
      <w:kern w:val="1"/>
      <w:sz w:val="28"/>
      <w:szCs w:val="28"/>
      <w:lang w:val="es-ES_tradnl" w:eastAsia="ar-SA"/>
    </w:rPr>
  </w:style>
  <w:style w:type="paragraph" w:styleId="Ttulo2">
    <w:name w:val="heading 2"/>
    <w:aliases w:val="h2,Func Header,Header 21,Func Header1,Header 22,Func Header2,Header 23,Func Header3,Header 24,Func Header4,Header 25,Func Header5,Header 26,Func Header6,Header 27,Func Header7,Header 28,Func Header8"/>
    <w:basedOn w:val="Normal"/>
    <w:next w:val="Normal"/>
    <w:link w:val="Ttulo2Car1"/>
    <w:autoRedefine/>
    <w:qFormat/>
    <w:rsid w:val="00B95AE6"/>
    <w:pPr>
      <w:keepNext/>
      <w:numPr>
        <w:ilvl w:val="1"/>
        <w:numId w:val="24"/>
      </w:numPr>
      <w:suppressAutoHyphens/>
      <w:spacing w:after="0" w:line="240" w:lineRule="auto"/>
      <w:ind w:left="-284" w:right="-284" w:firstLine="0"/>
      <w:jc w:val="both"/>
      <w:outlineLvl w:val="1"/>
    </w:pPr>
    <w:rPr>
      <w:rFonts w:eastAsia="Calibri" w:cs="Arial"/>
      <w:b/>
      <w:sz w:val="28"/>
      <w:szCs w:val="28"/>
      <w:lang w:val="es-ES_tradnl" w:eastAsia="ar-SA"/>
    </w:rPr>
  </w:style>
  <w:style w:type="paragraph" w:styleId="Ttulo3">
    <w:name w:val="heading 3"/>
    <w:aliases w:val="H3,Titulo 3,Level 1 - 1,h3,Level 3 Topic Heading,Section"/>
    <w:basedOn w:val="Normal"/>
    <w:next w:val="Normal"/>
    <w:link w:val="Ttulo3Car"/>
    <w:qFormat/>
    <w:rsid w:val="0030756D"/>
    <w:pPr>
      <w:keepNext/>
      <w:suppressAutoHyphens/>
      <w:spacing w:before="240" w:after="60" w:line="240" w:lineRule="auto"/>
      <w:outlineLvl w:val="2"/>
    </w:pPr>
    <w:rPr>
      <w:rFonts w:eastAsia="Times New Roman" w:cs="Times New Roman"/>
      <w:b/>
      <w:bCs/>
      <w:szCs w:val="26"/>
      <w:lang w:eastAsia="ar-SA"/>
    </w:rPr>
  </w:style>
  <w:style w:type="paragraph" w:styleId="Ttulo4">
    <w:name w:val="heading 4"/>
    <w:basedOn w:val="Normal"/>
    <w:next w:val="Normal"/>
    <w:link w:val="Ttulo4Car"/>
    <w:qFormat/>
    <w:rsid w:val="00532601"/>
    <w:pPr>
      <w:keepNext/>
      <w:numPr>
        <w:ilvl w:val="3"/>
        <w:numId w:val="24"/>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aliases w:val=" Car6, Car Char7, Car8 Char,Car6"/>
    <w:basedOn w:val="Normal"/>
    <w:next w:val="Normal"/>
    <w:link w:val="Ttulo5Car"/>
    <w:qFormat/>
    <w:rsid w:val="00532601"/>
    <w:pPr>
      <w:numPr>
        <w:ilvl w:val="4"/>
        <w:numId w:val="24"/>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numPr>
        <w:ilvl w:val="5"/>
        <w:numId w:val="24"/>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numPr>
        <w:ilvl w:val="6"/>
        <w:numId w:val="24"/>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24"/>
      </w:numPr>
      <w:suppressAutoHyphens/>
      <w:spacing w:before="240" w:after="60" w:line="240" w:lineRule="auto"/>
      <w:outlineLvl w:val="7"/>
    </w:pPr>
    <w:rPr>
      <w:rFonts w:eastAsia="Times New Roman" w:cs="Times New Roman"/>
      <w:i/>
      <w:szCs w:val="20"/>
      <w:lang w:val="es-ES_tradnl" w:eastAsia="ar-SA"/>
    </w:rPr>
  </w:style>
  <w:style w:type="paragraph" w:styleId="Ttulo9">
    <w:name w:val="heading 9"/>
    <w:basedOn w:val="Normal"/>
    <w:next w:val="Normal"/>
    <w:link w:val="Ttulo9Car"/>
    <w:qFormat/>
    <w:rsid w:val="00532601"/>
    <w:pPr>
      <w:numPr>
        <w:ilvl w:val="8"/>
        <w:numId w:val="24"/>
      </w:numPr>
      <w:suppressAutoHyphens/>
      <w:spacing w:before="240" w:after="60" w:line="240" w:lineRule="auto"/>
      <w:outlineLvl w:val="8"/>
    </w:pPr>
    <w:rPr>
      <w:rFonts w:eastAsia="Times New Roman"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DF455C"/>
    <w:rPr>
      <w:rFonts w:eastAsia="Times New Roman" w:cs="Times New Roman"/>
      <w:b/>
      <w:bCs/>
      <w:kern w:val="1"/>
      <w:sz w:val="28"/>
      <w:szCs w:val="28"/>
      <w:lang w:val="es-ES_tradnl"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30756D"/>
    <w:rPr>
      <w:rFonts w:ascii="Arial" w:eastAsia="Times New Roman" w:hAnsi="Arial" w:cs="Times New Roman"/>
      <w:b/>
      <w:bCs/>
      <w:noProof/>
      <w:sz w:val="20"/>
      <w:szCs w:val="26"/>
      <w:lang w:eastAsia="ar-SA"/>
    </w:rPr>
  </w:style>
  <w:style w:type="character" w:customStyle="1" w:styleId="Ttulo4Car">
    <w:name w:val="Título 4 Car"/>
    <w:basedOn w:val="Fuentedeprrafopredeter"/>
    <w:link w:val="Ttulo4"/>
    <w:rsid w:val="00532601"/>
    <w:rPr>
      <w:rFonts w:ascii="Times New Roman" w:eastAsia="Times New Roman" w:hAnsi="Times New Roman" w:cs="Times New Roman"/>
      <w:b/>
      <w:bCs/>
      <w:sz w:val="28"/>
      <w:szCs w:val="28"/>
      <w:lang w:eastAsia="ar-SA"/>
    </w:rPr>
  </w:style>
  <w:style w:type="character" w:customStyle="1" w:styleId="Ttulo5Car">
    <w:name w:val="Título 5 Car"/>
    <w:aliases w:val=" Car6 Car, Car Char7 Car, Car8 Char Car,Car6 Car"/>
    <w:basedOn w:val="Fuentedeprrafopredeter"/>
    <w:link w:val="Ttulo5"/>
    <w:rsid w:val="00532601"/>
    <w:rPr>
      <w:rFonts w:ascii="Times New Roman" w:eastAsia="Times New Roman" w:hAnsi="Times New Roman" w:cs="Times New Roman"/>
      <w:b/>
      <w:bCs/>
      <w:i/>
      <w:iCs/>
      <w:sz w:val="26"/>
      <w:szCs w:val="26"/>
      <w:lang w:eastAsia="ar-SA"/>
    </w:rPr>
  </w:style>
  <w:style w:type="character" w:customStyle="1" w:styleId="Ttulo6Car">
    <w:name w:val="Título 6 Car"/>
    <w:basedOn w:val="Fuentedeprrafopredeter"/>
    <w:link w:val="Ttulo6"/>
    <w:rsid w:val="00532601"/>
    <w:rPr>
      <w:rFonts w:ascii="Times New Roman" w:eastAsia="Times New Roman" w:hAnsi="Times New Roman" w:cs="Times New Roman"/>
      <w:b/>
      <w:bCs/>
      <w:lang w:eastAsia="ar-SA"/>
    </w:rPr>
  </w:style>
  <w:style w:type="character" w:customStyle="1" w:styleId="Ttulo7Car">
    <w:name w:val="Título 7 Car"/>
    <w:basedOn w:val="Fuentedeprrafopredeter"/>
    <w:link w:val="Ttulo7"/>
    <w:rsid w:val="00532601"/>
    <w:rPr>
      <w:rFonts w:ascii="Times New Roman" w:eastAsia="Times New Roman" w:hAnsi="Times New Roman" w:cs="Times New Roman"/>
      <w:sz w:val="24"/>
      <w:szCs w:val="24"/>
      <w:lang w:eastAsia="ar-SA"/>
    </w:rPr>
  </w:style>
  <w:style w:type="character" w:customStyle="1" w:styleId="Ttulo8Car">
    <w:name w:val="Título 8 Car"/>
    <w:basedOn w:val="Fuentedeprrafopredeter"/>
    <w:link w:val="Ttulo8"/>
    <w:rsid w:val="00532601"/>
    <w:rPr>
      <w:rFonts w:eastAsia="Times New Roman" w:cs="Times New Roman"/>
      <w:i/>
      <w:szCs w:val="20"/>
      <w:lang w:val="es-ES_tradnl" w:eastAsia="ar-SA"/>
    </w:rPr>
  </w:style>
  <w:style w:type="character" w:customStyle="1" w:styleId="Ttulo9Car">
    <w:name w:val="Título 9 Car"/>
    <w:basedOn w:val="Fuentedeprrafopredeter"/>
    <w:link w:val="Ttulo9"/>
    <w:rsid w:val="00532601"/>
    <w:rPr>
      <w:rFonts w:eastAsia="Times New Roman" w:cs="Times New Roman"/>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Car3,Car51, Car3, Car Char4, Car5 Char, Car3 Car Car"/>
    <w:basedOn w:val="Normal"/>
    <w:link w:val="Encabezado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Car3 Car,Car51 Car, Car3 Car, Car Char4 Car, Car5 Char Car, Car3 Car Ca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rsid w:val="00532601"/>
    <w:rPr>
      <w:rFonts w:ascii="Times New Roman" w:eastAsia="Times New Roman" w:hAnsi="Times New Roman" w:cs="Times New Roman"/>
      <w:sz w:val="24"/>
      <w:szCs w:val="20"/>
      <w:lang w:val="es-ES" w:eastAsia="ar-SA"/>
    </w:rPr>
  </w:style>
  <w:style w:type="character" w:customStyle="1" w:styleId="WW8Num1z0">
    <w:name w:val="WW8Num1z0"/>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rsid w:val="00532601"/>
  </w:style>
  <w:style w:type="character" w:customStyle="1" w:styleId="WW8Num4z0">
    <w:name w:val="WW8Num4z0"/>
    <w:rsid w:val="00532601"/>
  </w:style>
  <w:style w:type="character" w:customStyle="1" w:styleId="WW8Num4z1">
    <w:name w:val="WW8Num4z1"/>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rsid w:val="00532601"/>
    <w:rPr>
      <w:rFonts w:ascii="Courier New" w:hAnsi="Courier New"/>
    </w:rPr>
  </w:style>
  <w:style w:type="character" w:customStyle="1" w:styleId="WW8Num6z0">
    <w:name w:val="WW8Num6z0"/>
    <w:rsid w:val="00532601"/>
    <w:rPr>
      <w:rFonts w:ascii="Symbol" w:hAnsi="Symbol"/>
    </w:rPr>
  </w:style>
  <w:style w:type="character" w:customStyle="1" w:styleId="WW8Num7z0">
    <w:name w:val="WW8Num7z0"/>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rsid w:val="00532601"/>
    <w:rPr>
      <w:b/>
    </w:rPr>
  </w:style>
  <w:style w:type="character" w:customStyle="1" w:styleId="WW8Num12z0">
    <w:name w:val="WW8Num12z0"/>
    <w:rsid w:val="00532601"/>
    <w:rPr>
      <w:rFonts w:ascii="Symbol" w:hAnsi="Symbol"/>
    </w:rPr>
  </w:style>
  <w:style w:type="character" w:customStyle="1" w:styleId="WW8Num13z0">
    <w:name w:val="WW8Num13z0"/>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rsid w:val="00532601"/>
    <w:rPr>
      <w:rFonts w:ascii="Symbol" w:hAnsi="Symbol"/>
    </w:rPr>
  </w:style>
  <w:style w:type="character" w:customStyle="1" w:styleId="WW8Num16z0">
    <w:name w:val="WW8Num16z0"/>
    <w:rsid w:val="00532601"/>
  </w:style>
  <w:style w:type="character" w:customStyle="1" w:styleId="WW8Num17z0">
    <w:name w:val="WW8Num17z0"/>
    <w:rsid w:val="00532601"/>
    <w:rPr>
      <w:rFonts w:ascii="Symbol" w:hAnsi="Symbol"/>
    </w:rPr>
  </w:style>
  <w:style w:type="character" w:customStyle="1" w:styleId="WW8Num18z0">
    <w:name w:val="WW8Num18z0"/>
    <w:rsid w:val="00532601"/>
    <w:rPr>
      <w:rFonts w:ascii="Symbol" w:hAnsi="Symbol"/>
    </w:rPr>
  </w:style>
  <w:style w:type="character" w:customStyle="1" w:styleId="WW8Num19z0">
    <w:name w:val="WW8Num19z0"/>
    <w:rsid w:val="00532601"/>
    <w:rPr>
      <w:rFonts w:ascii="Symbol" w:hAnsi="Symbol"/>
    </w:rPr>
  </w:style>
  <w:style w:type="character" w:customStyle="1" w:styleId="WW8Num20z0">
    <w:name w:val="WW8Num20z0"/>
    <w:rsid w:val="00532601"/>
    <w:rPr>
      <w:rFonts w:ascii="Symbol" w:hAnsi="Symbol"/>
    </w:rPr>
  </w:style>
  <w:style w:type="character" w:customStyle="1" w:styleId="WW8Num21z0">
    <w:name w:val="WW8Num21z0"/>
    <w:rsid w:val="00532601"/>
    <w:rPr>
      <w:rFonts w:ascii="Wingdings" w:hAnsi="Wingdings"/>
    </w:rPr>
  </w:style>
  <w:style w:type="character" w:customStyle="1" w:styleId="WW8Num22z0">
    <w:name w:val="WW8Num22z0"/>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rsid w:val="00532601"/>
    <w:rPr>
      <w:rFonts w:ascii="Symbol" w:hAnsi="Symbol"/>
    </w:rPr>
  </w:style>
  <w:style w:type="character" w:customStyle="1" w:styleId="WW8Num25z0">
    <w:name w:val="WW8Num25z0"/>
    <w:rsid w:val="00532601"/>
    <w:rPr>
      <w:rFonts w:ascii="Wingdings" w:hAnsi="Wingdings"/>
    </w:rPr>
  </w:style>
  <w:style w:type="character" w:customStyle="1" w:styleId="WW8Num26z0">
    <w:name w:val="WW8Num26z0"/>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rsid w:val="00532601"/>
    <w:rPr>
      <w:b/>
    </w:rPr>
  </w:style>
  <w:style w:type="character" w:customStyle="1" w:styleId="WW8Num29z0">
    <w:name w:val="WW8Num29z0"/>
    <w:rsid w:val="00532601"/>
    <w:rPr>
      <w:b/>
    </w:rPr>
  </w:style>
  <w:style w:type="character" w:customStyle="1" w:styleId="WW8Num30z0">
    <w:name w:val="WW8Num30z0"/>
    <w:uiPriority w:val="99"/>
    <w:rsid w:val="00532601"/>
  </w:style>
  <w:style w:type="character" w:customStyle="1" w:styleId="WW8Num31z0">
    <w:name w:val="WW8Num31z0"/>
    <w:rsid w:val="00532601"/>
    <w:rPr>
      <w:rFonts w:ascii="Symbol" w:hAnsi="Symbol"/>
    </w:rPr>
  </w:style>
  <w:style w:type="character" w:customStyle="1" w:styleId="WW8Num32z0">
    <w:name w:val="WW8Num32z0"/>
    <w:rsid w:val="00532601"/>
    <w:rPr>
      <w:rFonts w:ascii="Symbol" w:hAnsi="Symbol"/>
    </w:rPr>
  </w:style>
  <w:style w:type="character" w:customStyle="1" w:styleId="WW8Num33z0">
    <w:name w:val="WW8Num33z0"/>
    <w:rsid w:val="00532601"/>
  </w:style>
  <w:style w:type="character" w:customStyle="1" w:styleId="WW8Num34z0">
    <w:name w:val="WW8Num34z0"/>
    <w:rsid w:val="00532601"/>
    <w:rPr>
      <w:rFonts w:ascii="Symbol" w:hAnsi="Symbol"/>
      <w:b/>
    </w:rPr>
  </w:style>
  <w:style w:type="character" w:customStyle="1" w:styleId="WW8Num35z0">
    <w:name w:val="WW8Num35z0"/>
    <w:rsid w:val="00532601"/>
    <w:rPr>
      <w:rFonts w:ascii="Symbol" w:hAnsi="Symbol"/>
    </w:rPr>
  </w:style>
  <w:style w:type="character" w:customStyle="1" w:styleId="WW8Num36z0">
    <w:name w:val="WW8Num36z0"/>
    <w:rsid w:val="00532601"/>
    <w:rPr>
      <w:b/>
    </w:rPr>
  </w:style>
  <w:style w:type="character" w:customStyle="1" w:styleId="WW8Num37z0">
    <w:name w:val="WW8Num37z0"/>
    <w:rsid w:val="00532601"/>
    <w:rPr>
      <w:b/>
    </w:rPr>
  </w:style>
  <w:style w:type="character" w:customStyle="1" w:styleId="WW8Num38z0">
    <w:name w:val="WW8Num38z0"/>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rsid w:val="00532601"/>
  </w:style>
  <w:style w:type="character" w:customStyle="1" w:styleId="WW8Num45z1">
    <w:name w:val="WW8Num45z1"/>
    <w:rsid w:val="00532601"/>
    <w:rPr>
      <w:rFonts w:cs="Times New Roman"/>
    </w:rPr>
  </w:style>
  <w:style w:type="character" w:customStyle="1" w:styleId="WW8Num46z0">
    <w:name w:val="WW8Num46z0"/>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rsid w:val="00532601"/>
  </w:style>
  <w:style w:type="character" w:customStyle="1" w:styleId="WW8Num2z1">
    <w:name w:val="WW8Num2z1"/>
    <w:rsid w:val="00532601"/>
  </w:style>
  <w:style w:type="character" w:customStyle="1" w:styleId="WW8Num4z2">
    <w:name w:val="WW8Num4z2"/>
    <w:rsid w:val="00532601"/>
    <w:rPr>
      <w:rFonts w:ascii="Wingdings" w:hAnsi="Wingdings"/>
    </w:rPr>
  </w:style>
  <w:style w:type="character" w:customStyle="1" w:styleId="WW8Num4z3">
    <w:name w:val="WW8Num4z3"/>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rsid w:val="00532601"/>
    <w:rPr>
      <w:rFonts w:ascii="Courier New" w:hAnsi="Courier New"/>
    </w:rPr>
  </w:style>
  <w:style w:type="character" w:customStyle="1" w:styleId="WW8Num6z2">
    <w:name w:val="WW8Num6z2"/>
    <w:rsid w:val="00532601"/>
    <w:rPr>
      <w:rFonts w:ascii="Wingdings" w:hAnsi="Wingdings"/>
    </w:rPr>
  </w:style>
  <w:style w:type="character" w:customStyle="1" w:styleId="WW8Num8z1">
    <w:name w:val="WW8Num8z1"/>
    <w:rsid w:val="00532601"/>
    <w:rPr>
      <w:rFonts w:ascii="Courier New" w:hAnsi="Courier New"/>
    </w:rPr>
  </w:style>
  <w:style w:type="character" w:customStyle="1" w:styleId="WW8Num8z3">
    <w:name w:val="WW8Num8z3"/>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rsid w:val="00532601"/>
    <w:rPr>
      <w:rFonts w:ascii="Wingdings" w:hAnsi="Wingdings"/>
    </w:rPr>
  </w:style>
  <w:style w:type="character" w:customStyle="1" w:styleId="WW8Num15z1">
    <w:name w:val="WW8Num15z1"/>
    <w:rsid w:val="00532601"/>
    <w:rPr>
      <w:rFonts w:ascii="Courier New" w:hAnsi="Courier New"/>
    </w:rPr>
  </w:style>
  <w:style w:type="character" w:customStyle="1" w:styleId="WW8Num15z2">
    <w:name w:val="WW8Num15z2"/>
    <w:rsid w:val="00532601"/>
    <w:rPr>
      <w:rFonts w:ascii="Wingdings" w:hAnsi="Wingdings"/>
    </w:rPr>
  </w:style>
  <w:style w:type="character" w:customStyle="1" w:styleId="WW8Num17z1">
    <w:name w:val="WW8Num17z1"/>
    <w:rsid w:val="00532601"/>
    <w:rPr>
      <w:rFonts w:ascii="Courier New" w:hAnsi="Courier New"/>
    </w:rPr>
  </w:style>
  <w:style w:type="character" w:customStyle="1" w:styleId="WW8Num17z2">
    <w:name w:val="WW8Num17z2"/>
    <w:rsid w:val="00532601"/>
    <w:rPr>
      <w:rFonts w:ascii="Wingdings" w:hAnsi="Wingdings"/>
    </w:rPr>
  </w:style>
  <w:style w:type="character" w:customStyle="1" w:styleId="WW8Num18z1">
    <w:name w:val="WW8Num18z1"/>
    <w:rsid w:val="00532601"/>
    <w:rPr>
      <w:rFonts w:ascii="Courier New" w:hAnsi="Courier New"/>
    </w:rPr>
  </w:style>
  <w:style w:type="character" w:customStyle="1" w:styleId="WW8Num18z2">
    <w:name w:val="WW8Num18z2"/>
    <w:rsid w:val="00532601"/>
    <w:rPr>
      <w:rFonts w:ascii="Wingdings" w:hAnsi="Wingdings"/>
    </w:rPr>
  </w:style>
  <w:style w:type="character" w:customStyle="1" w:styleId="WW8Num19z1">
    <w:name w:val="WW8Num19z1"/>
    <w:rsid w:val="00532601"/>
    <w:rPr>
      <w:rFonts w:ascii="Courier New" w:hAnsi="Courier New"/>
    </w:rPr>
  </w:style>
  <w:style w:type="character" w:customStyle="1" w:styleId="WW8Num19z2">
    <w:name w:val="WW8Num19z2"/>
    <w:rsid w:val="00532601"/>
    <w:rPr>
      <w:rFonts w:ascii="Wingdings" w:hAnsi="Wingdings"/>
    </w:rPr>
  </w:style>
  <w:style w:type="character" w:customStyle="1" w:styleId="WW8Num20z1">
    <w:name w:val="WW8Num20z1"/>
    <w:rsid w:val="00532601"/>
    <w:rPr>
      <w:rFonts w:ascii="Courier New" w:hAnsi="Courier New"/>
    </w:rPr>
  </w:style>
  <w:style w:type="character" w:customStyle="1" w:styleId="WW8Num20z2">
    <w:name w:val="WW8Num20z2"/>
    <w:rsid w:val="00532601"/>
    <w:rPr>
      <w:rFonts w:ascii="Wingdings" w:hAnsi="Wingdings"/>
    </w:rPr>
  </w:style>
  <w:style w:type="character" w:customStyle="1" w:styleId="WW8Num23z1">
    <w:name w:val="WW8Num23z1"/>
    <w:rsid w:val="00532601"/>
    <w:rPr>
      <w:b/>
    </w:rPr>
  </w:style>
  <w:style w:type="character" w:customStyle="1" w:styleId="WW8Num24z1">
    <w:name w:val="WW8Num24z1"/>
    <w:rsid w:val="00532601"/>
    <w:rPr>
      <w:rFonts w:ascii="Courier New" w:hAnsi="Courier New"/>
    </w:rPr>
  </w:style>
  <w:style w:type="character" w:customStyle="1" w:styleId="WW8Num24z2">
    <w:name w:val="WW8Num24z2"/>
    <w:rsid w:val="00532601"/>
    <w:rPr>
      <w:rFonts w:ascii="Wingdings" w:hAnsi="Wingdings"/>
    </w:rPr>
  </w:style>
  <w:style w:type="character" w:customStyle="1" w:styleId="WW8Num25z1">
    <w:name w:val="WW8Num25z1"/>
    <w:rsid w:val="00532601"/>
    <w:rPr>
      <w:rFonts w:ascii="Courier New" w:hAnsi="Courier New"/>
    </w:rPr>
  </w:style>
  <w:style w:type="character" w:customStyle="1" w:styleId="WW8Num25z3">
    <w:name w:val="WW8Num25z3"/>
    <w:rsid w:val="00532601"/>
    <w:rPr>
      <w:rFonts w:ascii="Symbol" w:hAnsi="Symbol"/>
    </w:rPr>
  </w:style>
  <w:style w:type="character" w:customStyle="1" w:styleId="WW8Num26z1">
    <w:name w:val="WW8Num26z1"/>
    <w:rsid w:val="00532601"/>
    <w:rPr>
      <w:rFonts w:ascii="Courier New" w:hAnsi="Courier New"/>
    </w:rPr>
  </w:style>
  <w:style w:type="character" w:customStyle="1" w:styleId="WW8Num26z2">
    <w:name w:val="WW8Num26z2"/>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rsid w:val="00532601"/>
  </w:style>
  <w:style w:type="character" w:customStyle="1" w:styleId="BodyTextChar">
    <w:name w:val="Body Text Char"/>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rsid w:val="00532601"/>
    <w:rPr>
      <w:rFonts w:ascii="Symbol" w:hAnsi="Symbol"/>
    </w:rPr>
  </w:style>
  <w:style w:type="character" w:customStyle="1" w:styleId="WW8Num29z2">
    <w:name w:val="WW8Num29z2"/>
    <w:rsid w:val="00532601"/>
  </w:style>
  <w:style w:type="character" w:customStyle="1" w:styleId="WW8Num31z1">
    <w:name w:val="WW8Num31z1"/>
    <w:rsid w:val="00532601"/>
    <w:rPr>
      <w:rFonts w:ascii="Courier New" w:hAnsi="Courier New"/>
    </w:rPr>
  </w:style>
  <w:style w:type="character" w:customStyle="1" w:styleId="WW8Num31z2">
    <w:name w:val="WW8Num31z2"/>
    <w:rsid w:val="00532601"/>
    <w:rPr>
      <w:rFonts w:ascii="Wingdings" w:hAnsi="Wingdings"/>
    </w:rPr>
  </w:style>
  <w:style w:type="character" w:customStyle="1" w:styleId="WW8Num32z1">
    <w:name w:val="WW8Num32z1"/>
    <w:rsid w:val="00532601"/>
    <w:rPr>
      <w:rFonts w:ascii="Courier New" w:hAnsi="Courier New"/>
    </w:rPr>
  </w:style>
  <w:style w:type="character" w:customStyle="1" w:styleId="WW8Num32z2">
    <w:name w:val="WW8Num32z2"/>
    <w:rsid w:val="00532601"/>
    <w:rPr>
      <w:rFonts w:ascii="Wingdings" w:hAnsi="Wingdings"/>
    </w:rPr>
  </w:style>
  <w:style w:type="character" w:customStyle="1" w:styleId="WW8Num34z1">
    <w:name w:val="WW8Num34z1"/>
    <w:rsid w:val="00532601"/>
    <w:rPr>
      <w:rFonts w:ascii="Courier New" w:hAnsi="Courier New"/>
    </w:rPr>
  </w:style>
  <w:style w:type="character" w:customStyle="1" w:styleId="WW8Num34z2">
    <w:name w:val="WW8Num34z2"/>
    <w:rsid w:val="00532601"/>
    <w:rPr>
      <w:rFonts w:ascii="Wingdings" w:hAnsi="Wingdings"/>
    </w:rPr>
  </w:style>
  <w:style w:type="character" w:customStyle="1" w:styleId="WW8Num34z3">
    <w:name w:val="WW8Num34z3"/>
    <w:rsid w:val="00532601"/>
    <w:rPr>
      <w:rFonts w:ascii="Symbol" w:hAnsi="Symbol"/>
    </w:rPr>
  </w:style>
  <w:style w:type="character" w:customStyle="1" w:styleId="WW8Num35z1">
    <w:name w:val="WW8Num35z1"/>
    <w:rsid w:val="00532601"/>
    <w:rPr>
      <w:rFonts w:ascii="Courier New" w:hAnsi="Courier New"/>
    </w:rPr>
  </w:style>
  <w:style w:type="character" w:customStyle="1" w:styleId="WW8Num35z2">
    <w:name w:val="WW8Num35z2"/>
    <w:rsid w:val="00532601"/>
    <w:rPr>
      <w:rFonts w:ascii="Wingdings" w:hAnsi="Wingdings"/>
    </w:rPr>
  </w:style>
  <w:style w:type="character" w:customStyle="1" w:styleId="WW8Num38z1">
    <w:name w:val="WW8Num38z1"/>
    <w:rsid w:val="00532601"/>
    <w:rPr>
      <w:rFonts w:ascii="Courier New" w:hAnsi="Courier New"/>
    </w:rPr>
  </w:style>
  <w:style w:type="character" w:customStyle="1" w:styleId="WW8Num38z2">
    <w:name w:val="WW8Num38z2"/>
    <w:rsid w:val="00532601"/>
    <w:rPr>
      <w:rFonts w:ascii="Wingdings" w:hAnsi="Wingdings"/>
    </w:rPr>
  </w:style>
  <w:style w:type="character" w:customStyle="1" w:styleId="WW8Num48z1">
    <w:name w:val="WW8Num48z1"/>
    <w:rsid w:val="00532601"/>
    <w:rPr>
      <w:rFonts w:ascii="Courier New" w:hAnsi="Courier New"/>
    </w:rPr>
  </w:style>
  <w:style w:type="character" w:customStyle="1" w:styleId="WW8Num48z2">
    <w:name w:val="WW8Num48z2"/>
    <w:rsid w:val="00532601"/>
    <w:rPr>
      <w:rFonts w:ascii="Wingdings" w:hAnsi="Wingdings"/>
    </w:rPr>
  </w:style>
  <w:style w:type="character" w:customStyle="1" w:styleId="WW8Num48z3">
    <w:name w:val="WW8Num48z3"/>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eastAsia="Lucida Sans Unicode" w:cs="Tahoma"/>
      <w:sz w:val="28"/>
      <w:szCs w:val="28"/>
      <w:lang w:val="es-ES" w:eastAsia="ar-SA"/>
    </w:rPr>
  </w:style>
  <w:style w:type="paragraph" w:styleId="Textoindependiente">
    <w:name w:val="Body Text"/>
    <w:basedOn w:val="Normal"/>
    <w:link w:val="TextoindependienteCar"/>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rsid w:val="00532601"/>
    <w:pPr>
      <w:keepNext/>
      <w:suppressAutoHyphens/>
      <w:spacing w:before="240" w:after="120" w:line="240" w:lineRule="auto"/>
    </w:pPr>
    <w:rPr>
      <w:rFonts w:eastAsia="MS Mincho"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eastAsia="Times New Roman" w:cs="Arial"/>
      <w:sz w:val="28"/>
      <w:szCs w:val="20"/>
      <w:lang w:val="es-ES" w:eastAsia="ar-SA"/>
    </w:rPr>
  </w:style>
  <w:style w:type="paragraph" w:customStyle="1" w:styleId="Textonormal">
    <w:name w:val="Texto normal"/>
    <w:basedOn w:val="Normal"/>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line="240" w:lineRule="auto"/>
    </w:pPr>
    <w:rPr>
      <w:rFonts w:eastAsia="Times New Roman" w:cs="Arial"/>
      <w:sz w:val="28"/>
      <w:szCs w:val="20"/>
      <w:lang w:val="es-ES" w:eastAsia="ar-SA"/>
    </w:rPr>
  </w:style>
  <w:style w:type="paragraph" w:styleId="Ttulo">
    <w:name w:val="Title"/>
    <w:aliases w:val="Title"/>
    <w:basedOn w:val="Normal"/>
    <w:next w:val="Subttulo"/>
    <w:link w:val="TtuloCar"/>
    <w:uiPriority w:val="10"/>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aliases w:val="Title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basedOn w:val="Encabezado1"/>
    <w:next w:val="Textonormal"/>
    <w:link w:val="SubttuloCar"/>
    <w:qFormat/>
    <w:rsid w:val="00532601"/>
    <w:pPr>
      <w:jc w:val="center"/>
    </w:pPr>
    <w:rPr>
      <w:rFonts w:cs="Times New Roman"/>
      <w:i/>
    </w:rPr>
  </w:style>
  <w:style w:type="character" w:customStyle="1" w:styleId="SubttuloCar">
    <w:name w:val="Subtítulo Car"/>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eastAsia="Times New Roman" w:cs="Arial"/>
      <w:szCs w:val="20"/>
      <w:lang w:val="es-ES_tradnl" w:eastAsia="ar-SA"/>
    </w:rPr>
  </w:style>
  <w:style w:type="paragraph" w:styleId="Sangradetextonormal">
    <w:name w:val="Body Text Indent"/>
    <w:basedOn w:val="Normal"/>
    <w:link w:val="SangradetextonormalCar"/>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after="0" w:line="240" w:lineRule="auto"/>
      <w:ind w:left="1985"/>
      <w:jc w:val="both"/>
      <w:textAlignment w:val="baseline"/>
    </w:pPr>
    <w:rPr>
      <w:rFonts w:eastAsia="Times New Roman" w:cs="Times New Roman"/>
      <w:szCs w:val="20"/>
      <w:lang w:val="es-ES" w:eastAsia="ar-SA"/>
    </w:rPr>
  </w:style>
  <w:style w:type="paragraph" w:customStyle="1" w:styleId="TextoCar">
    <w:name w:val="Texto Car"/>
    <w:basedOn w:val="Normal"/>
    <w:rsid w:val="00532601"/>
    <w:pPr>
      <w:suppressAutoHyphens/>
      <w:spacing w:after="101" w:line="216" w:lineRule="exact"/>
      <w:ind w:firstLine="288"/>
      <w:jc w:val="both"/>
    </w:pPr>
    <w:rPr>
      <w:rFonts w:eastAsia="Times New Roman"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eastAsia="Times New Roman"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eastAsia="Times New Roman" w:cs="Times New Roman"/>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spacing w:after="0" w:line="240" w:lineRule="auto"/>
      <w:jc w:val="both"/>
    </w:pPr>
    <w:rPr>
      <w:rFonts w:eastAsia="Times New Roman" w:cs="Arial"/>
      <w:szCs w:val="20"/>
      <w:lang w:val="es-ES_tradnl" w:eastAsia="ar-SA"/>
    </w:rPr>
  </w:style>
  <w:style w:type="paragraph" w:customStyle="1" w:styleId="ACUERDO">
    <w:name w:val="ACUERDO"/>
    <w:basedOn w:val="Normal"/>
    <w:rsid w:val="00532601"/>
    <w:pPr>
      <w:widowControl w:val="0"/>
      <w:suppressAutoHyphens/>
      <w:spacing w:after="0" w:line="240" w:lineRule="auto"/>
      <w:jc w:val="both"/>
    </w:pPr>
    <w:rPr>
      <w:rFonts w:eastAsia="Times New Roman" w:cs="Times New Roman"/>
      <w:b/>
      <w:sz w:val="28"/>
      <w:szCs w:val="20"/>
      <w:lang w:val="en-US" w:eastAsia="ar-SA"/>
    </w:rPr>
  </w:style>
  <w:style w:type="paragraph" w:customStyle="1" w:styleId="Textoindependiente32">
    <w:name w:val="Texto independiente 32"/>
    <w:basedOn w:val="Normal"/>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eastAsia="Times New Roman" w:cs="Arial"/>
      <w:sz w:val="14"/>
      <w:szCs w:val="14"/>
      <w:lang w:val="es-ES" w:eastAsia="ar-SA"/>
    </w:rPr>
  </w:style>
  <w:style w:type="paragraph" w:customStyle="1" w:styleId="xl26">
    <w:name w:val="xl26"/>
    <w:basedOn w:val="Normal"/>
    <w:rsid w:val="00532601"/>
    <w:pPr>
      <w:pBdr>
        <w:left w:val="single" w:sz="4" w:space="0" w:color="000000"/>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27">
    <w:name w:val="xl27"/>
    <w:basedOn w:val="Normal"/>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28">
    <w:name w:val="xl28"/>
    <w:basedOn w:val="Normal"/>
    <w:rsid w:val="00532601"/>
    <w:pPr>
      <w:pBdr>
        <w:left w:val="single" w:sz="4" w:space="0" w:color="000000"/>
        <w:right w:val="single" w:sz="4" w:space="0" w:color="000000"/>
      </w:pBdr>
      <w:suppressAutoHyphens/>
      <w:spacing w:before="100" w:after="100" w:line="240" w:lineRule="auto"/>
      <w:jc w:val="center"/>
      <w:textAlignment w:val="center"/>
    </w:pPr>
    <w:rPr>
      <w:rFonts w:eastAsia="Times New Roman" w:cs="Arial"/>
      <w:sz w:val="14"/>
      <w:szCs w:val="14"/>
      <w:lang w:val="es-ES" w:eastAsia="ar-SA"/>
    </w:rPr>
  </w:style>
  <w:style w:type="paragraph" w:customStyle="1" w:styleId="xl29">
    <w:name w:val="xl29"/>
    <w:basedOn w:val="Normal"/>
    <w:rsid w:val="00532601"/>
    <w:pPr>
      <w:pBdr>
        <w:top w:val="single" w:sz="4" w:space="0" w:color="000000"/>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30">
    <w:name w:val="xl30"/>
    <w:basedOn w:val="Normal"/>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eastAsia="Times New Roman" w:cs="Arial"/>
      <w:b/>
      <w:bCs/>
      <w:sz w:val="14"/>
      <w:szCs w:val="14"/>
      <w:lang w:val="es-ES" w:eastAsia="ar-SA"/>
    </w:rPr>
  </w:style>
  <w:style w:type="paragraph" w:customStyle="1" w:styleId="xl31">
    <w:name w:val="xl31"/>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eastAsia="Times New Roman" w:cs="Arial"/>
      <w:b/>
      <w:bCs/>
      <w:sz w:val="14"/>
      <w:szCs w:val="14"/>
      <w:lang w:val="es-ES" w:eastAsia="ar-SA"/>
    </w:rPr>
  </w:style>
  <w:style w:type="paragraph" w:customStyle="1" w:styleId="xl32">
    <w:name w:val="xl32"/>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eastAsia="Times New Roman" w:cs="Arial"/>
      <w:sz w:val="14"/>
      <w:szCs w:val="14"/>
      <w:lang w:val="es-ES" w:eastAsia="ar-SA"/>
    </w:rPr>
  </w:style>
  <w:style w:type="paragraph" w:customStyle="1" w:styleId="xl33">
    <w:name w:val="xl33"/>
    <w:basedOn w:val="Normal"/>
    <w:rsid w:val="00532601"/>
    <w:pPr>
      <w:pBdr>
        <w:top w:val="single" w:sz="4" w:space="0" w:color="000000"/>
        <w:lef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34">
    <w:name w:val="xl34"/>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eastAsia="Times New Roman" w:cs="Arial"/>
      <w:b/>
      <w:bCs/>
      <w:sz w:val="14"/>
      <w:szCs w:val="14"/>
      <w:lang w:val="es-ES" w:eastAsia="ar-SA"/>
    </w:rPr>
  </w:style>
  <w:style w:type="paragraph" w:customStyle="1" w:styleId="xl35">
    <w:name w:val="xl35"/>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eastAsia="Times New Roman" w:cs="Arial"/>
      <w:b/>
      <w:bCs/>
      <w:sz w:val="14"/>
      <w:szCs w:val="14"/>
      <w:lang w:val="es-ES" w:eastAsia="ar-SA"/>
    </w:rPr>
  </w:style>
  <w:style w:type="paragraph" w:customStyle="1" w:styleId="xl36">
    <w:name w:val="xl36"/>
    <w:basedOn w:val="Normal"/>
    <w:rsid w:val="00532601"/>
    <w:pPr>
      <w:pBdr>
        <w:lef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37">
    <w:name w:val="xl37"/>
    <w:basedOn w:val="Normal"/>
    <w:rsid w:val="00532601"/>
    <w:pPr>
      <w:pBdr>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38">
    <w:name w:val="xl3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eastAsia="Times New Roman" w:cs="Arial"/>
      <w:b/>
      <w:bCs/>
      <w:sz w:val="14"/>
      <w:szCs w:val="14"/>
      <w:lang w:val="es-ES" w:eastAsia="ar-SA"/>
    </w:rPr>
  </w:style>
  <w:style w:type="paragraph" w:customStyle="1" w:styleId="xl41">
    <w:name w:val="xl41"/>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eastAsia="Times New Roman" w:cs="Arial"/>
      <w:b/>
      <w:bCs/>
      <w:sz w:val="14"/>
      <w:szCs w:val="14"/>
      <w:lang w:val="es-ES" w:eastAsia="ar-SA"/>
    </w:rPr>
  </w:style>
  <w:style w:type="paragraph" w:customStyle="1" w:styleId="xl42">
    <w:name w:val="xl42"/>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eastAsia="Times New Roman" w:cs="Arial"/>
      <w:b/>
      <w:bCs/>
      <w:sz w:val="14"/>
      <w:szCs w:val="14"/>
      <w:lang w:val="es-ES" w:eastAsia="ar-SA"/>
    </w:rPr>
  </w:style>
  <w:style w:type="paragraph" w:customStyle="1" w:styleId="xl43">
    <w:name w:val="xl43"/>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eastAsia="Times New Roman" w:cs="Arial"/>
      <w:b/>
      <w:bCs/>
      <w:sz w:val="14"/>
      <w:szCs w:val="14"/>
      <w:lang w:val="es-ES" w:eastAsia="ar-SA"/>
    </w:rPr>
  </w:style>
  <w:style w:type="paragraph" w:customStyle="1" w:styleId="xl44">
    <w:name w:val="xl44"/>
    <w:basedOn w:val="Normal"/>
    <w:rsid w:val="00532601"/>
    <w:pPr>
      <w:pBdr>
        <w:left w:val="single" w:sz="4" w:space="0" w:color="000000"/>
        <w:bottom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45">
    <w:name w:val="xl45"/>
    <w:basedOn w:val="Normal"/>
    <w:rsid w:val="00532601"/>
    <w:pPr>
      <w:pBdr>
        <w:bottom w:val="single" w:sz="4" w:space="0" w:color="000000"/>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46">
    <w:name w:val="xl46"/>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47">
    <w:name w:val="xl47"/>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eastAsia="Times New Roman" w:cs="Arial"/>
      <w:sz w:val="14"/>
      <w:szCs w:val="14"/>
      <w:lang w:val="es-ES" w:eastAsia="ar-SA"/>
    </w:rPr>
  </w:style>
  <w:style w:type="paragraph" w:customStyle="1" w:styleId="xl48">
    <w:name w:val="xl4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eastAsia="Times New Roman" w:cs="Arial"/>
      <w:b/>
      <w:bCs/>
      <w:sz w:val="14"/>
      <w:szCs w:val="14"/>
      <w:lang w:val="es-ES" w:eastAsia="ar-SA"/>
    </w:rPr>
  </w:style>
  <w:style w:type="paragraph" w:customStyle="1" w:styleId="xl49">
    <w:name w:val="xl49"/>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eastAsia="Times New Roman" w:cs="Arial"/>
      <w:b/>
      <w:bCs/>
      <w:sz w:val="14"/>
      <w:szCs w:val="14"/>
      <w:lang w:val="es-ES" w:eastAsia="ar-SA"/>
    </w:rPr>
  </w:style>
  <w:style w:type="paragraph" w:customStyle="1" w:styleId="xl50">
    <w:name w:val="xl50"/>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eastAsia="Times New Roman" w:cs="Arial"/>
      <w:b/>
      <w:bCs/>
      <w:sz w:val="14"/>
      <w:szCs w:val="14"/>
      <w:lang w:val="es-ES" w:eastAsia="ar-SA"/>
    </w:rPr>
  </w:style>
  <w:style w:type="paragraph" w:customStyle="1" w:styleId="xl51">
    <w:name w:val="xl51"/>
    <w:basedOn w:val="Normal"/>
    <w:rsid w:val="00532601"/>
    <w:pPr>
      <w:pBdr>
        <w:top w:val="single" w:sz="4" w:space="0" w:color="000000"/>
        <w:left w:val="single" w:sz="4" w:space="0" w:color="000000"/>
      </w:pBdr>
      <w:suppressAutoHyphens/>
      <w:spacing w:before="100" w:after="100" w:line="240" w:lineRule="auto"/>
      <w:jc w:val="both"/>
      <w:textAlignment w:val="center"/>
    </w:pPr>
    <w:rPr>
      <w:rFonts w:eastAsia="Times New Roman" w:cs="Arial"/>
      <w:sz w:val="14"/>
      <w:szCs w:val="14"/>
      <w:lang w:val="es-ES" w:eastAsia="ar-SA"/>
    </w:rPr>
  </w:style>
  <w:style w:type="paragraph" w:customStyle="1" w:styleId="xl52">
    <w:name w:val="xl52"/>
    <w:basedOn w:val="Normal"/>
    <w:rsid w:val="00532601"/>
    <w:pPr>
      <w:pBdr>
        <w:top w:val="single" w:sz="4" w:space="0" w:color="000000"/>
      </w:pBdr>
      <w:suppressAutoHyphens/>
      <w:spacing w:before="100" w:after="100" w:line="240" w:lineRule="auto"/>
      <w:jc w:val="both"/>
      <w:textAlignment w:val="center"/>
    </w:pPr>
    <w:rPr>
      <w:rFonts w:eastAsia="Times New Roman" w:cs="Arial"/>
      <w:sz w:val="14"/>
      <w:szCs w:val="14"/>
      <w:lang w:val="es-ES" w:eastAsia="ar-SA"/>
    </w:rPr>
  </w:style>
  <w:style w:type="paragraph" w:customStyle="1" w:styleId="xl53">
    <w:name w:val="xl53"/>
    <w:basedOn w:val="Normal"/>
    <w:rsid w:val="00532601"/>
    <w:pPr>
      <w:pBdr>
        <w:top w:val="single" w:sz="4" w:space="0" w:color="000000"/>
      </w:pBdr>
      <w:suppressAutoHyphens/>
      <w:spacing w:before="100" w:after="100" w:line="240" w:lineRule="auto"/>
      <w:jc w:val="center"/>
      <w:textAlignment w:val="center"/>
    </w:pPr>
    <w:rPr>
      <w:rFonts w:eastAsia="Times New Roman" w:cs="Arial"/>
      <w:sz w:val="14"/>
      <w:szCs w:val="14"/>
      <w:lang w:val="es-ES" w:eastAsia="ar-SA"/>
    </w:rPr>
  </w:style>
  <w:style w:type="paragraph" w:customStyle="1" w:styleId="xl54">
    <w:name w:val="xl54"/>
    <w:basedOn w:val="Normal"/>
    <w:rsid w:val="00532601"/>
    <w:pPr>
      <w:pBdr>
        <w:top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55">
    <w:name w:val="xl55"/>
    <w:basedOn w:val="Normal"/>
    <w:rsid w:val="00532601"/>
    <w:pPr>
      <w:pBdr>
        <w:top w:val="single" w:sz="4" w:space="0" w:color="000000"/>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56">
    <w:name w:val="xl56"/>
    <w:basedOn w:val="Normal"/>
    <w:rsid w:val="00532601"/>
    <w:pPr>
      <w:suppressAutoHyphens/>
      <w:spacing w:before="100" w:after="100" w:line="240" w:lineRule="auto"/>
      <w:textAlignment w:val="center"/>
    </w:pPr>
    <w:rPr>
      <w:rFonts w:eastAsia="Times New Roman" w:cs="Arial"/>
      <w:sz w:val="14"/>
      <w:szCs w:val="14"/>
      <w:lang w:val="es-ES" w:eastAsia="ar-SA"/>
    </w:rPr>
  </w:style>
  <w:style w:type="paragraph" w:customStyle="1" w:styleId="xl57">
    <w:name w:val="xl57"/>
    <w:basedOn w:val="Normal"/>
    <w:rsid w:val="00532601"/>
    <w:pPr>
      <w:pBdr>
        <w:left w:val="single" w:sz="4" w:space="0" w:color="000000"/>
      </w:pBdr>
      <w:shd w:val="clear" w:color="auto" w:fill="808080"/>
      <w:suppressAutoHyphens/>
      <w:spacing w:before="100" w:after="100" w:line="240" w:lineRule="auto"/>
      <w:jc w:val="both"/>
      <w:textAlignment w:val="center"/>
    </w:pPr>
    <w:rPr>
      <w:rFonts w:eastAsia="Times New Roman" w:cs="Arial"/>
      <w:sz w:val="14"/>
      <w:szCs w:val="14"/>
      <w:lang w:val="es-ES" w:eastAsia="ar-SA"/>
    </w:rPr>
  </w:style>
  <w:style w:type="paragraph" w:customStyle="1" w:styleId="xl58">
    <w:name w:val="xl58"/>
    <w:basedOn w:val="Normal"/>
    <w:rsid w:val="00532601"/>
    <w:pPr>
      <w:suppressAutoHyphens/>
      <w:spacing w:before="100" w:after="100" w:line="240" w:lineRule="auto"/>
      <w:jc w:val="both"/>
      <w:textAlignment w:val="center"/>
    </w:pPr>
    <w:rPr>
      <w:rFonts w:eastAsia="Times New Roman" w:cs="Arial"/>
      <w:sz w:val="14"/>
      <w:szCs w:val="14"/>
      <w:lang w:val="es-ES" w:eastAsia="ar-SA"/>
    </w:rPr>
  </w:style>
  <w:style w:type="paragraph" w:customStyle="1" w:styleId="xl59">
    <w:name w:val="xl59"/>
    <w:basedOn w:val="Normal"/>
    <w:rsid w:val="00532601"/>
    <w:pPr>
      <w:suppressAutoHyphens/>
      <w:spacing w:before="100" w:after="100" w:line="240" w:lineRule="auto"/>
      <w:jc w:val="center"/>
      <w:textAlignment w:val="center"/>
    </w:pPr>
    <w:rPr>
      <w:rFonts w:eastAsia="Times New Roman" w:cs="Arial"/>
      <w:sz w:val="14"/>
      <w:szCs w:val="14"/>
      <w:lang w:val="es-ES" w:eastAsia="ar-SA"/>
    </w:rPr>
  </w:style>
  <w:style w:type="paragraph" w:customStyle="1" w:styleId="xl60">
    <w:name w:val="xl60"/>
    <w:basedOn w:val="Normal"/>
    <w:rsid w:val="00532601"/>
    <w:pPr>
      <w:pBdr>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61">
    <w:name w:val="xl61"/>
    <w:basedOn w:val="Normal"/>
    <w:rsid w:val="00532601"/>
    <w:pPr>
      <w:pBdr>
        <w:left w:val="single" w:sz="4" w:space="0" w:color="000000"/>
      </w:pBdr>
      <w:shd w:val="clear" w:color="auto" w:fill="C0C0C0"/>
      <w:suppressAutoHyphens/>
      <w:spacing w:before="100" w:after="100" w:line="240" w:lineRule="auto"/>
      <w:jc w:val="both"/>
      <w:textAlignment w:val="center"/>
    </w:pPr>
    <w:rPr>
      <w:rFonts w:eastAsia="Times New Roman" w:cs="Arial"/>
      <w:sz w:val="14"/>
      <w:szCs w:val="14"/>
      <w:lang w:val="es-ES" w:eastAsia="ar-SA"/>
    </w:rPr>
  </w:style>
  <w:style w:type="paragraph" w:customStyle="1" w:styleId="xl62">
    <w:name w:val="xl62"/>
    <w:basedOn w:val="Normal"/>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eastAsia="Times New Roman" w:cs="Arial"/>
      <w:sz w:val="14"/>
      <w:szCs w:val="14"/>
      <w:lang w:val="es-ES" w:eastAsia="ar-SA"/>
    </w:rPr>
  </w:style>
  <w:style w:type="paragraph" w:customStyle="1" w:styleId="xl63">
    <w:name w:val="xl63"/>
    <w:basedOn w:val="Normal"/>
    <w:rsid w:val="00532601"/>
    <w:pPr>
      <w:pBdr>
        <w:bottom w:val="single" w:sz="4" w:space="0" w:color="000000"/>
      </w:pBdr>
      <w:suppressAutoHyphens/>
      <w:spacing w:before="100" w:after="100" w:line="240" w:lineRule="auto"/>
      <w:jc w:val="both"/>
      <w:textAlignment w:val="center"/>
    </w:pPr>
    <w:rPr>
      <w:rFonts w:eastAsia="Times New Roman" w:cs="Arial"/>
      <w:sz w:val="14"/>
      <w:szCs w:val="14"/>
      <w:lang w:val="es-ES" w:eastAsia="ar-SA"/>
    </w:rPr>
  </w:style>
  <w:style w:type="paragraph" w:customStyle="1" w:styleId="xl64">
    <w:name w:val="xl64"/>
    <w:basedOn w:val="Normal"/>
    <w:rsid w:val="00532601"/>
    <w:pPr>
      <w:pBdr>
        <w:bottom w:val="single" w:sz="4" w:space="0" w:color="000000"/>
      </w:pBdr>
      <w:suppressAutoHyphens/>
      <w:spacing w:before="100" w:after="100" w:line="240" w:lineRule="auto"/>
      <w:jc w:val="center"/>
      <w:textAlignment w:val="center"/>
    </w:pPr>
    <w:rPr>
      <w:rFonts w:eastAsia="Times New Roman" w:cs="Arial"/>
      <w:sz w:val="14"/>
      <w:szCs w:val="14"/>
      <w:lang w:val="es-ES" w:eastAsia="ar-SA"/>
    </w:rPr>
  </w:style>
  <w:style w:type="paragraph" w:customStyle="1" w:styleId="xl65">
    <w:name w:val="xl65"/>
    <w:basedOn w:val="Normal"/>
    <w:rsid w:val="00532601"/>
    <w:pPr>
      <w:pBdr>
        <w:bottom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eastAsia="Times New Roman"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eastAsia="Times New Roman"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eastAsia="Times New Roman"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eastAsia="Times New Roman"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eastAsia="Times New Roman"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eastAsia="Times New Roman"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eastAsia="Times New Roman"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eastAsia="Times New Roman"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eastAsia="Times New Roman"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eastAsia="Times New Roman"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eastAsia="Times New Roman"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eastAsia="Times New Roman"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eastAsia="Times New Roman"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eastAsia="Times New Roman"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eastAsia="Times New Roman"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eastAsia="Times New Roman"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eastAsia="Times New Roman"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eastAsia="Times New Roman"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eastAsia="Times New Roman" w:cs="Arial"/>
      <w:b/>
      <w:bCs/>
      <w:sz w:val="14"/>
      <w:szCs w:val="14"/>
      <w:lang w:val="es-ES" w:eastAsia="ar-SA"/>
    </w:rPr>
  </w:style>
  <w:style w:type="paragraph" w:customStyle="1" w:styleId="CABEZA">
    <w:name w:val="CABEZA"/>
    <w:basedOn w:val="Ttulo1"/>
    <w:rsid w:val="00532601"/>
    <w:pPr>
      <w:keepNext w:val="0"/>
      <w:numPr>
        <w:numId w:val="0"/>
      </w:numPr>
      <w:autoSpaceDE w:val="0"/>
      <w:spacing w:line="216" w:lineRule="atLeast"/>
    </w:pPr>
    <w:rPr>
      <w:rFonts w:ascii="CG Palacio (WN)" w:hAnsi="CG Palacio (WN)"/>
      <w:bCs w:val="0"/>
    </w:rPr>
  </w:style>
  <w:style w:type="paragraph" w:customStyle="1" w:styleId="texto">
    <w:name w:val="texto"/>
    <w:basedOn w:val="Normal"/>
    <w:rsid w:val="00532601"/>
    <w:pPr>
      <w:suppressAutoHyphens/>
      <w:spacing w:after="101" w:line="216" w:lineRule="atLeast"/>
      <w:ind w:firstLine="288"/>
      <w:jc w:val="both"/>
    </w:pPr>
    <w:rPr>
      <w:rFonts w:eastAsia="Times New Roman"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eastAsia="Times New Roman"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eastAsia="Times New Roman" w:cs="Times New Roman"/>
      <w:sz w:val="18"/>
      <w:szCs w:val="20"/>
      <w:lang w:eastAsia="ar-SA"/>
    </w:rPr>
  </w:style>
  <w:style w:type="paragraph" w:customStyle="1" w:styleId="Car">
    <w:name w:val="Car"/>
    <w:basedOn w:val="Normal"/>
    <w:rsid w:val="00532601"/>
    <w:pPr>
      <w:suppressAutoHyphens/>
      <w:spacing w:before="60" w:after="160" w:line="240" w:lineRule="exact"/>
    </w:pPr>
    <w:rPr>
      <w:rFonts w:ascii="Verdana" w:eastAsia="Times New Roman" w:hAnsi="Verdana" w:cs="Times New Roman"/>
      <w:color w:val="FF00FF"/>
      <w:szCs w:val="20"/>
      <w:lang w:val="en-US" w:eastAsia="ar-SA"/>
    </w:rPr>
  </w:style>
  <w:style w:type="paragraph" w:customStyle="1" w:styleId="CarCarCarCar">
    <w:name w:val="Car Car Car Car"/>
    <w:basedOn w:val="Normal"/>
    <w:rsid w:val="00532601"/>
    <w:pPr>
      <w:suppressAutoHyphens/>
      <w:spacing w:before="60" w:after="160" w:line="240" w:lineRule="exact"/>
    </w:pPr>
    <w:rPr>
      <w:rFonts w:ascii="Verdana" w:eastAsia="Times New Roman" w:hAnsi="Verdana" w:cs="Times New Roman"/>
      <w:color w:val="FF00FF"/>
      <w:szCs w:val="20"/>
      <w:lang w:val="en-US" w:eastAsia="ar-SA"/>
    </w:rPr>
  </w:style>
  <w:style w:type="paragraph" w:customStyle="1" w:styleId="CarCarCarCarCarCar">
    <w:name w:val="Car Car Car Car Car Car"/>
    <w:basedOn w:val="Normal"/>
    <w:rsid w:val="00532601"/>
    <w:pPr>
      <w:suppressAutoHyphens/>
      <w:spacing w:before="60" w:after="160" w:line="240" w:lineRule="exact"/>
    </w:pPr>
    <w:rPr>
      <w:rFonts w:ascii="Verdana" w:eastAsia="Times New Roman" w:hAnsi="Verdana" w:cs="Times New Roman"/>
      <w:color w:val="FF00FF"/>
      <w:szCs w:val="20"/>
      <w:lang w:val="en-US" w:eastAsia="ar-SA"/>
    </w:rPr>
  </w:style>
  <w:style w:type="paragraph" w:customStyle="1" w:styleId="CharCharCarCarCharCharCarCarCharCharCarCarCharChar">
    <w:name w:val="Char Char Car Car Char Char Car Car Char Char Car Car Char Char"/>
    <w:basedOn w:val="Normal"/>
    <w:rsid w:val="00532601"/>
    <w:pPr>
      <w:suppressAutoHyphens/>
      <w:spacing w:before="60" w:after="160" w:line="240" w:lineRule="exact"/>
    </w:pPr>
    <w:rPr>
      <w:rFonts w:ascii="Verdana" w:eastAsia="Times New Roman" w:hAnsi="Verdana" w:cs="Times New Roman"/>
      <w:color w:val="FF00FF"/>
      <w:szCs w:val="20"/>
      <w:lang w:val="en-US" w:eastAsia="ar-SA"/>
    </w:rPr>
  </w:style>
  <w:style w:type="paragraph" w:customStyle="1" w:styleId="Textocomentario1">
    <w:name w:val="Texto comentario1"/>
    <w:basedOn w:val="Normal"/>
    <w:rsid w:val="00532601"/>
    <w:pPr>
      <w:suppressAutoHyphens/>
      <w:spacing w:after="0" w:line="240" w:lineRule="auto"/>
    </w:pPr>
    <w:rPr>
      <w:rFonts w:ascii="Times New Roman" w:eastAsia="Times New Roman" w:hAnsi="Times New Roman" w:cs="Times New Roman"/>
      <w:szCs w:val="20"/>
      <w:lang w:val="es-ES" w:eastAsia="ar-SA"/>
    </w:rPr>
  </w:style>
  <w:style w:type="paragraph" w:customStyle="1" w:styleId="CarCarCarCarCarCarCar">
    <w:name w:val="Car Car Car Car Car Car Car"/>
    <w:basedOn w:val="Normal"/>
    <w:rsid w:val="00532601"/>
    <w:pPr>
      <w:suppressAutoHyphens/>
      <w:spacing w:before="60" w:after="160" w:line="240" w:lineRule="exact"/>
    </w:pPr>
    <w:rPr>
      <w:rFonts w:ascii="Verdana" w:eastAsia="Times New Roman" w:hAnsi="Verdana" w:cs="Times New Roman"/>
      <w:color w:val="FF00FF"/>
      <w:szCs w:val="20"/>
      <w:lang w:val="en-US" w:eastAsia="ar-SA"/>
    </w:rPr>
  </w:style>
  <w:style w:type="paragraph" w:customStyle="1" w:styleId="CarCarCarCarCarCar1CarCarCarCarCarCarCarCarCarCarCarCarCar">
    <w:name w:val="Car Car Car Car Car Car1 Car Car Car Car Car Car Car Car Car Car Car Car Car"/>
    <w:basedOn w:val="Normal"/>
    <w:rsid w:val="00532601"/>
    <w:pPr>
      <w:suppressAutoHyphens/>
      <w:spacing w:before="60" w:after="160" w:line="240" w:lineRule="exact"/>
    </w:pPr>
    <w:rPr>
      <w:rFonts w:ascii="Verdana" w:eastAsia="Times New Roman" w:hAnsi="Verdana" w:cs="Times New Roman"/>
      <w:color w:val="FF00FF"/>
      <w:szCs w:val="20"/>
      <w:lang w:val="en-US" w:eastAsia="ar-SA"/>
    </w:rPr>
  </w:style>
  <w:style w:type="paragraph" w:customStyle="1" w:styleId="Textosinformato1">
    <w:name w:val="Texto sin formato1"/>
    <w:basedOn w:val="Normal"/>
    <w:rsid w:val="00532601"/>
    <w:pPr>
      <w:suppressAutoHyphens/>
      <w:spacing w:after="0" w:line="240" w:lineRule="auto"/>
    </w:pPr>
    <w:rPr>
      <w:rFonts w:ascii="Courier New" w:eastAsia="Times New Roman" w:hAnsi="Courier New" w:cs="Courier New"/>
      <w:szCs w:val="20"/>
      <w:lang w:val="es-ES" w:eastAsia="ar-SA"/>
    </w:rPr>
  </w:style>
  <w:style w:type="paragraph" w:customStyle="1" w:styleId="Contenidodelmarco">
    <w:name w:val="Contenido del marco"/>
    <w:basedOn w:val="Textoindependiente"/>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rsid w:val="00532601"/>
    <w:pPr>
      <w:tabs>
        <w:tab w:val="left" w:pos="2304"/>
      </w:tabs>
      <w:spacing w:after="101" w:line="216" w:lineRule="atLeast"/>
      <w:ind w:left="1152" w:hanging="432"/>
      <w:jc w:val="both"/>
    </w:pPr>
    <w:rPr>
      <w:rFonts w:eastAsia="Times New Roman" w:cs="Times New Roman"/>
      <w:sz w:val="18"/>
      <w:szCs w:val="20"/>
      <w:lang w:val="es-ES_tradnl" w:eastAsia="ar-SA"/>
    </w:rPr>
  </w:style>
  <w:style w:type="paragraph" w:customStyle="1" w:styleId="Encabezado4">
    <w:name w:val="Encabezado4"/>
    <w:basedOn w:val="Normal"/>
    <w:next w:val="Textoindependiente"/>
    <w:rsid w:val="00532601"/>
    <w:pPr>
      <w:keepNext/>
      <w:suppressAutoHyphens/>
      <w:spacing w:before="240" w:after="120" w:line="240" w:lineRule="auto"/>
    </w:pPr>
    <w:rPr>
      <w:rFonts w:eastAsia="MS Mincho" w:cs="Tahoma"/>
      <w:sz w:val="28"/>
      <w:szCs w:val="28"/>
      <w:lang w:val="es-ES" w:eastAsia="ar-SA"/>
    </w:rPr>
  </w:style>
  <w:style w:type="paragraph" w:customStyle="1" w:styleId="BalloonText1">
    <w:name w:val="Balloon Text1"/>
    <w:basedOn w:val="Normal"/>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rsid w:val="00532601"/>
    <w:pPr>
      <w:spacing w:after="0" w:line="240" w:lineRule="auto"/>
    </w:pPr>
    <w:rPr>
      <w:rFonts w:ascii="Courier New" w:eastAsia="Times New Roman" w:hAnsi="Courier New" w:cs="Courier New"/>
      <w:szCs w:val="20"/>
      <w:lang w:val="es-ES" w:eastAsia="ar-SA"/>
    </w:rPr>
  </w:style>
  <w:style w:type="paragraph" w:customStyle="1" w:styleId="Encabezado10">
    <w:name w:val="Encabezado 10"/>
    <w:basedOn w:val="Encabezado4"/>
    <w:next w:val="Textoindependiente"/>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eastAsia="Times New Roman" w:cs="Arial"/>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1"/>
      </w:numPr>
      <w:spacing w:after="0" w:line="360" w:lineRule="auto"/>
      <w:jc w:val="both"/>
    </w:pPr>
    <w:rPr>
      <w:rFonts w:eastAsia="Times New Roman" w:cs="Times New Roman"/>
      <w:szCs w:val="20"/>
      <w:lang w:eastAsia="ar-SA"/>
    </w:rPr>
  </w:style>
  <w:style w:type="paragraph" w:customStyle="1" w:styleId="font6">
    <w:name w:val="font6"/>
    <w:basedOn w:val="Normal"/>
    <w:rsid w:val="00532601"/>
    <w:pPr>
      <w:spacing w:before="280" w:after="280" w:line="240" w:lineRule="auto"/>
    </w:pPr>
    <w:rPr>
      <w:rFonts w:eastAsia="Times New Roman" w:cs="Arial"/>
      <w:sz w:val="24"/>
      <w:szCs w:val="24"/>
      <w:lang w:eastAsia="ar-SA"/>
    </w:rPr>
  </w:style>
  <w:style w:type="paragraph" w:customStyle="1" w:styleId="BodyText31">
    <w:name w:val="Body Text 31"/>
    <w:basedOn w:val="Normal"/>
    <w:uiPriority w:val="99"/>
    <w:rsid w:val="00532601"/>
    <w:pPr>
      <w:widowControl w:val="0"/>
      <w:overflowPunct w:val="0"/>
      <w:autoSpaceDE w:val="0"/>
      <w:spacing w:after="0" w:line="240" w:lineRule="auto"/>
      <w:jc w:val="both"/>
      <w:textAlignment w:val="baseline"/>
    </w:pPr>
    <w:rPr>
      <w:rFonts w:eastAsia="Times New Roman"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Cs w:val="20"/>
      <w:lang w:eastAsia="ar-SA"/>
    </w:rPr>
  </w:style>
  <w:style w:type="paragraph" w:customStyle="1" w:styleId="Titulo">
    <w:name w:val="Titulo"/>
    <w:basedOn w:val="Normal"/>
    <w:rsid w:val="00532601"/>
    <w:pPr>
      <w:numPr>
        <w:numId w:val="2"/>
      </w:numPr>
      <w:tabs>
        <w:tab w:val="left" w:pos="1080"/>
      </w:tabs>
      <w:suppressAutoHyphens/>
      <w:spacing w:after="0" w:line="240" w:lineRule="auto"/>
      <w:ind w:right="51" w:firstLine="0"/>
      <w:jc w:val="both"/>
    </w:pPr>
    <w:rPr>
      <w:rFonts w:eastAsia="Times New Roman"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rsid w:val="00532601"/>
    <w:pPr>
      <w:suppressAutoHyphens/>
      <w:spacing w:after="0" w:line="240" w:lineRule="auto"/>
      <w:ind w:left="540" w:right="1100"/>
      <w:jc w:val="center"/>
    </w:pPr>
    <w:rPr>
      <w:rFonts w:eastAsia="Times New Roman"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Cs w:val="20"/>
      <w:lang w:val="es-ES_tradnl" w:eastAsia="ar-SA"/>
    </w:rPr>
  </w:style>
  <w:style w:type="paragraph" w:styleId="TDC8">
    <w:name w:val="toc 8"/>
    <w:basedOn w:val="Normal"/>
    <w:next w:val="Normal"/>
    <w:uiPriority w:val="39"/>
    <w:rsid w:val="00532601"/>
    <w:pPr>
      <w:spacing w:after="0"/>
      <w:ind w:left="1540"/>
    </w:pPr>
    <w:rPr>
      <w:sz w:val="18"/>
      <w:szCs w:val="18"/>
    </w:rPr>
  </w:style>
  <w:style w:type="paragraph" w:styleId="TDC7">
    <w:name w:val="toc 7"/>
    <w:basedOn w:val="Normal"/>
    <w:next w:val="Normal"/>
    <w:uiPriority w:val="39"/>
    <w:rsid w:val="00532601"/>
    <w:pPr>
      <w:spacing w:after="0"/>
      <w:ind w:left="1320"/>
    </w:pPr>
    <w:rPr>
      <w:sz w:val="18"/>
      <w:szCs w:val="18"/>
    </w:rPr>
  </w:style>
  <w:style w:type="paragraph" w:styleId="TDC6">
    <w:name w:val="toc 6"/>
    <w:basedOn w:val="Normal"/>
    <w:next w:val="Normal"/>
    <w:uiPriority w:val="39"/>
    <w:rsid w:val="00532601"/>
    <w:pPr>
      <w:spacing w:after="0"/>
      <w:ind w:left="1100"/>
    </w:pPr>
    <w:rPr>
      <w:sz w:val="18"/>
      <w:szCs w:val="18"/>
    </w:rPr>
  </w:style>
  <w:style w:type="paragraph" w:styleId="TDC5">
    <w:name w:val="toc 5"/>
    <w:basedOn w:val="Normal"/>
    <w:next w:val="Normal"/>
    <w:uiPriority w:val="39"/>
    <w:rsid w:val="00532601"/>
    <w:pPr>
      <w:spacing w:after="0"/>
      <w:ind w:left="880"/>
    </w:pPr>
    <w:rPr>
      <w:sz w:val="18"/>
      <w:szCs w:val="18"/>
    </w:rPr>
  </w:style>
  <w:style w:type="paragraph" w:styleId="TDC4">
    <w:name w:val="toc 4"/>
    <w:basedOn w:val="Normal"/>
    <w:next w:val="Normal"/>
    <w:uiPriority w:val="39"/>
    <w:rsid w:val="00532601"/>
    <w:pPr>
      <w:spacing w:after="0"/>
      <w:ind w:left="660"/>
    </w:pPr>
    <w:rPr>
      <w:sz w:val="18"/>
      <w:szCs w:val="18"/>
    </w:rPr>
  </w:style>
  <w:style w:type="paragraph" w:styleId="TDC3">
    <w:name w:val="toc 3"/>
    <w:basedOn w:val="Normal"/>
    <w:next w:val="Normal"/>
    <w:uiPriority w:val="39"/>
    <w:qFormat/>
    <w:rsid w:val="00532601"/>
    <w:pPr>
      <w:spacing w:after="0"/>
      <w:ind w:left="440"/>
    </w:pPr>
    <w:rPr>
      <w:i/>
      <w:iCs/>
      <w:szCs w:val="20"/>
    </w:rPr>
  </w:style>
  <w:style w:type="paragraph" w:styleId="TDC2">
    <w:name w:val="toc 2"/>
    <w:basedOn w:val="Normal"/>
    <w:next w:val="Normal"/>
    <w:uiPriority w:val="39"/>
    <w:qFormat/>
    <w:rsid w:val="00532601"/>
    <w:pPr>
      <w:spacing w:after="0"/>
      <w:ind w:left="220"/>
    </w:pPr>
    <w:rPr>
      <w:smallCaps/>
      <w:szCs w:val="20"/>
    </w:rPr>
  </w:style>
  <w:style w:type="paragraph" w:styleId="TDC1">
    <w:name w:val="toc 1"/>
    <w:basedOn w:val="Normal"/>
    <w:next w:val="Normal"/>
    <w:uiPriority w:val="39"/>
    <w:qFormat/>
    <w:rsid w:val="009E616B"/>
    <w:pPr>
      <w:spacing w:before="120" w:after="120"/>
    </w:pPr>
    <w:rPr>
      <w:b/>
      <w:bCs/>
      <w:caps/>
      <w:szCs w:val="20"/>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Cs w:val="20"/>
      <w:lang w:val="es-ES_tradnl" w:eastAsia="ar-SA"/>
    </w:rPr>
  </w:style>
  <w:style w:type="paragraph" w:styleId="ndice3">
    <w:name w:val="index 3"/>
    <w:basedOn w:val="Normal"/>
    <w:next w:val="Normal"/>
    <w:link w:val="ndice3Car"/>
    <w:uiPriority w:val="99"/>
    <w:rsid w:val="00532601"/>
    <w:pPr>
      <w:widowControl w:val="0"/>
      <w:suppressAutoHyphens/>
      <w:overflowPunct w:val="0"/>
      <w:autoSpaceDE w:val="0"/>
      <w:spacing w:after="0" w:line="240" w:lineRule="auto"/>
      <w:ind w:left="566"/>
      <w:textAlignment w:val="baseline"/>
    </w:pPr>
    <w:rPr>
      <w:rFonts w:ascii="CG Times" w:eastAsia="Times New Roman" w:hAnsi="CG Times" w:cs="LinePrinter"/>
      <w:szCs w:val="20"/>
      <w:lang w:val="es-ES_tradnl" w:eastAsia="ar-SA"/>
    </w:rPr>
  </w:style>
  <w:style w:type="paragraph" w:styleId="ndice2">
    <w:name w:val="index 2"/>
    <w:basedOn w:val="Normal"/>
    <w:next w:val="Normal"/>
    <w:link w:val="ndice2Car"/>
    <w:uiPriority w:val="99"/>
    <w:rsid w:val="00532601"/>
    <w:pPr>
      <w:widowControl w:val="0"/>
      <w:suppressAutoHyphens/>
      <w:overflowPunct w:val="0"/>
      <w:autoSpaceDE w:val="0"/>
      <w:spacing w:after="0" w:line="240" w:lineRule="auto"/>
      <w:ind w:left="283"/>
      <w:textAlignment w:val="baseline"/>
    </w:pPr>
    <w:rPr>
      <w:rFonts w:ascii="CG Times" w:eastAsia="Times New Roman" w:hAnsi="CG Times" w:cs="LinePrinter"/>
      <w:szCs w:val="20"/>
      <w:lang w:val="es-ES_tradnl" w:eastAsia="ar-SA"/>
    </w:rPr>
  </w:style>
  <w:style w:type="paragraph" w:styleId="ndice1">
    <w:name w:val="index 1"/>
    <w:basedOn w:val="Normal"/>
    <w:next w:val="Normal"/>
    <w:link w:val="ndice1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Cs w:val="20"/>
      <w:lang w:val="es-ES_tradnl" w:eastAsia="ar-SA"/>
    </w:rPr>
  </w:style>
  <w:style w:type="paragraph" w:styleId="Ttulodendice">
    <w:name w:val="index heading"/>
    <w:basedOn w:val="Normal"/>
    <w:next w:val="ndice1"/>
    <w:uiPriority w:val="99"/>
    <w:semiHidden/>
    <w:rsid w:val="00532601"/>
    <w:pPr>
      <w:widowControl w:val="0"/>
      <w:suppressAutoHyphens/>
      <w:overflowPunct w:val="0"/>
      <w:autoSpaceDE w:val="0"/>
      <w:spacing w:after="0" w:line="240" w:lineRule="auto"/>
      <w:textAlignment w:val="baseline"/>
    </w:pPr>
    <w:rPr>
      <w:rFonts w:ascii="CG Times" w:eastAsia="Times New Roman" w:hAnsi="CG Times" w:cs="LinePrinter"/>
      <w:szCs w:val="20"/>
      <w:lang w:val="es-ES_tradnl" w:eastAsia="ar-SA"/>
    </w:rPr>
  </w:style>
  <w:style w:type="paragraph" w:styleId="Textonotapie">
    <w:name w:val="footnote text"/>
    <w:basedOn w:val="Normal"/>
    <w:link w:val="TextonotapieCar"/>
    <w:rsid w:val="00532601"/>
    <w:pPr>
      <w:widowControl w:val="0"/>
      <w:suppressAutoHyphens/>
      <w:overflowPunct w:val="0"/>
      <w:autoSpaceDE w:val="0"/>
      <w:spacing w:after="0" w:line="240" w:lineRule="auto"/>
      <w:textAlignment w:val="baseline"/>
    </w:pPr>
    <w:rPr>
      <w:rFonts w:ascii="CG Times" w:eastAsia="Times New Roman" w:hAnsi="CG Times" w:cs="LinePrinter"/>
      <w:szCs w:val="20"/>
      <w:lang w:val="es-ES_tradnl" w:eastAsia="ar-SA"/>
    </w:rPr>
  </w:style>
  <w:style w:type="character" w:customStyle="1" w:styleId="TextonotapieCar">
    <w:name w:val="Texto nota pie Car"/>
    <w:basedOn w:val="Fuentedeprrafopredeter"/>
    <w:link w:val="Textonotapie"/>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uiPriority w:val="99"/>
    <w:semiHidden/>
    <w:rsid w:val="00532601"/>
    <w:pPr>
      <w:widowControl w:val="0"/>
      <w:suppressAutoHyphens/>
      <w:overflowPunct w:val="0"/>
      <w:autoSpaceDE w:val="0"/>
      <w:spacing w:after="0" w:line="240" w:lineRule="auto"/>
      <w:textAlignment w:val="baseline"/>
    </w:pPr>
    <w:rPr>
      <w:rFonts w:ascii="CG Times" w:eastAsia="Times New Roman" w:hAnsi="CG Times" w:cs="LinePrinter"/>
      <w:szCs w:val="20"/>
      <w:lang w:val="es-ES_tradnl" w:eastAsia="ar-SA"/>
    </w:rPr>
  </w:style>
  <w:style w:type="character" w:customStyle="1" w:styleId="TextonotaalfinalCar">
    <w:name w:val="Texto nota al final Car"/>
    <w:basedOn w:val="Fuentedeprrafopredeter"/>
    <w:link w:val="Textonotaalfinal"/>
    <w:uiPriority w:val="99"/>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eastAsia="Times New Roman"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Cs w:val="20"/>
      <w:lang w:val="en-US" w:eastAsia="ar-SA"/>
    </w:rPr>
  </w:style>
  <w:style w:type="paragraph" w:customStyle="1" w:styleId="BodyTextIndent21">
    <w:name w:val="Body Text Indent 21"/>
    <w:basedOn w:val="Normal"/>
    <w:uiPriority w:val="99"/>
    <w:rsid w:val="00532601"/>
    <w:pPr>
      <w:suppressAutoHyphens/>
      <w:overflowPunct w:val="0"/>
      <w:autoSpaceDE w:val="0"/>
      <w:spacing w:before="100" w:after="0" w:line="240" w:lineRule="auto"/>
      <w:ind w:left="1985"/>
      <w:jc w:val="both"/>
      <w:textAlignment w:val="baseline"/>
    </w:pPr>
    <w:rPr>
      <w:rFonts w:eastAsia="Times New Roman"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eastAsia="Times New Roman"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eastAsia="Times New Roman" w:cs="Arial"/>
      <w:kern w:val="1"/>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eastAsia="Times New Roman" w:cs="Arial"/>
      <w:bCs/>
      <w:kern w:val="1"/>
      <w:szCs w:val="24"/>
      <w:lang w:eastAsia="ar-SA"/>
    </w:rPr>
  </w:style>
  <w:style w:type="paragraph" w:customStyle="1" w:styleId="aTexto">
    <w:name w:val="aTexto"/>
    <w:basedOn w:val="Normal"/>
    <w:rsid w:val="00532601"/>
    <w:pPr>
      <w:widowControl w:val="0"/>
      <w:suppressAutoHyphens/>
      <w:spacing w:after="0" w:line="240" w:lineRule="auto"/>
      <w:jc w:val="both"/>
    </w:pPr>
    <w:rPr>
      <w:rFonts w:eastAsia="Times New Roman" w:cs="Times New Roman"/>
      <w:kern w:val="1"/>
      <w:szCs w:val="20"/>
      <w:lang w:val="en-US" w:eastAsia="ar-SA"/>
    </w:rPr>
  </w:style>
  <w:style w:type="table" w:styleId="Tablaconcuadrcula">
    <w:name w:val="Table Grid"/>
    <w:basedOn w:val="Tablanormal"/>
    <w:uiPriority w:val="59"/>
    <w:rsid w:val="00532601"/>
    <w:pPr>
      <w:spacing w:after="0" w:line="240" w:lineRule="auto"/>
    </w:pPr>
    <w:rPr>
      <w:rFonts w:ascii="Times New Roman" w:eastAsia="Times New Roman" w:hAnsi="Times New Roman"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rsid w:val="00532601"/>
    <w:rPr>
      <w:sz w:val="16"/>
      <w:szCs w:val="16"/>
    </w:rPr>
  </w:style>
  <w:style w:type="paragraph" w:styleId="Textocomentario">
    <w:name w:val="annotation text"/>
    <w:basedOn w:val="Normal"/>
    <w:link w:val="TextocomentarioCar"/>
    <w:rsid w:val="00532601"/>
    <w:pPr>
      <w:spacing w:after="0" w:line="240" w:lineRule="auto"/>
    </w:pPr>
    <w:rPr>
      <w:rFonts w:ascii="Times New Roman" w:eastAsia="Times New Roman" w:hAnsi="Times New Roman" w:cs="Times New Roman"/>
      <w:szCs w:val="20"/>
      <w:lang w:val="es-ES" w:eastAsia="es-ES"/>
    </w:rPr>
  </w:style>
  <w:style w:type="character" w:customStyle="1" w:styleId="TextocomentarioCar">
    <w:name w:val="Texto comentario Car"/>
    <w:basedOn w:val="Fuentedeprrafopredeter"/>
    <w:link w:val="Textocomentario"/>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rsid w:val="00532601"/>
    <w:pPr>
      <w:widowControl w:val="0"/>
      <w:spacing w:after="0" w:line="240" w:lineRule="auto"/>
      <w:jc w:val="both"/>
    </w:pPr>
    <w:rPr>
      <w:rFonts w:eastAsia="Times New Roman" w:cs="Times New Roman"/>
      <w:b/>
      <w:sz w:val="24"/>
      <w:szCs w:val="20"/>
      <w:lang w:val="es-ES_tradnl" w:eastAsia="es-ES"/>
    </w:rPr>
  </w:style>
  <w:style w:type="character" w:customStyle="1" w:styleId="Textoindependiente2Car">
    <w:name w:val="Texto independiente 2 Car"/>
    <w:basedOn w:val="Fuentedeprrafopredeter"/>
    <w:link w:val="Textoindependiente2"/>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eastAsia="Times New Roman" w:cs="Arial"/>
      <w:sz w:val="24"/>
      <w:szCs w:val="24"/>
      <w:lang w:val="es-ES" w:eastAsia="ar-SA"/>
    </w:rPr>
  </w:style>
  <w:style w:type="character" w:styleId="nfasissutil">
    <w:name w:val="Subtle Emphasis"/>
    <w:uiPriority w:val="19"/>
    <w:qFormat/>
    <w:rsid w:val="00532601"/>
    <w:rPr>
      <w:i/>
      <w:iCs/>
      <w:color w:val="808080"/>
    </w:rPr>
  </w:style>
  <w:style w:type="character" w:styleId="nfasisintenso">
    <w:name w:val="Intense Emphasis"/>
    <w:uiPriority w:val="21"/>
    <w:qFormat/>
    <w:rsid w:val="00532601"/>
    <w:rPr>
      <w:b/>
      <w:bCs/>
      <w:i/>
      <w:iCs/>
      <w:color w:val="4F81BD"/>
    </w:rPr>
  </w:style>
  <w:style w:type="character" w:customStyle="1" w:styleId="Ttulo2Car1">
    <w:name w:val="Título 2 Car1"/>
    <w:aliases w:val="h2 Car1,Func Header Car,Header 21 Car,Func Header1 Car,Header 22 Car,Func Header2 Car,Header 23 Car,Func Header3 Car,Header 24 Car,Func Header4 Car,Header 25 Car,Func Header5 Car,Header 26 Car,Func Header6 Car,Header 27 Car,Header 28 Car"/>
    <w:link w:val="Ttulo2"/>
    <w:locked/>
    <w:rsid w:val="00B95AE6"/>
    <w:rPr>
      <w:rFonts w:eastAsia="Calibri" w:cs="Arial"/>
      <w:b/>
      <w:sz w:val="28"/>
      <w:szCs w:val="28"/>
      <w:lang w:val="es-ES_tradnl"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eastAsia="Calibri"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pPr>
    <w:rPr>
      <w:rFonts w:cs="Arial"/>
      <w:kern w:val="0"/>
      <w:sz w:val="22"/>
      <w:szCs w:val="22"/>
      <w:lang w:val="es-ES" w:eastAsia="es-ES"/>
    </w:rPr>
  </w:style>
  <w:style w:type="paragraph" w:styleId="Sangra3detindependiente">
    <w:name w:val="Body Text Indent 3"/>
    <w:basedOn w:val="Normal"/>
    <w:link w:val="Sangra3detindependienteCar"/>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rsid w:val="00532601"/>
    <w:rPr>
      <w:rFonts w:ascii="Arial" w:hAnsi="Arial"/>
      <w:b/>
      <w:kern w:val="1"/>
      <w:sz w:val="28"/>
      <w:lang w:val="es-ES_tradnl" w:eastAsia="ar-SA" w:bidi="ar-SA"/>
    </w:rPr>
  </w:style>
  <w:style w:type="character" w:customStyle="1" w:styleId="CarCar2">
    <w:name w:val="Car Car2"/>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rsid w:val="00532601"/>
    <w:pPr>
      <w:suppressAutoHyphens/>
      <w:spacing w:before="280" w:after="280" w:line="240" w:lineRule="auto"/>
      <w:jc w:val="center"/>
    </w:pPr>
    <w:rPr>
      <w:rFonts w:eastAsia="Arial Unicode MS"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eastAsia="Arial Unicode MS"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eastAsia="Arial Unicode MS"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eastAsia="Times New Roman"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eastAsia="Times New Roman" w:cs="Times New Roman"/>
      <w:b/>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eastAsia="Times New Roman" w:cs="Times New Roman"/>
      <w:color w:val="00000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eastAsia="Times New Roman" w:cs="Times New Roman"/>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eastAsia="Times New Roman"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eastAsia="Times New Roman"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eastAsia="Times New Roman"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eastAsia="Times New Roman"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eastAsia="Times New Roman"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39"/>
    <w:qFormat/>
    <w:rsid w:val="00532601"/>
    <w:pPr>
      <w:keepLines/>
      <w:numPr>
        <w:numId w:val="0"/>
      </w:numPr>
      <w:suppressAutoHyphens w:val="0"/>
      <w:spacing w:before="480" w:line="276" w:lineRule="auto"/>
      <w:outlineLvl w:val="9"/>
    </w:pPr>
    <w:rPr>
      <w:rFonts w:ascii="Cambria" w:hAnsi="Cambria"/>
      <w:color w:val="365F91"/>
      <w:kern w:val="0"/>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eastAsia="Times New Roman" w:cs="Arial"/>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rsid w:val="00532601"/>
    <w:pPr>
      <w:shd w:val="clear" w:color="auto" w:fill="000080"/>
      <w:suppressAutoHyphens/>
      <w:spacing w:after="0" w:line="240" w:lineRule="auto"/>
    </w:pPr>
    <w:rPr>
      <w:rFonts w:ascii="Tahoma" w:eastAsia="Times New Roman" w:hAnsi="Tahoma" w:cs="Times New Roman"/>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rsid w:val="00532601"/>
    <w:rPr>
      <w:rFonts w:ascii="Times New Roman" w:eastAsia="Times New Roman" w:hAnsi="Times New Roman" w:cs="Times New Roman"/>
      <w:sz w:val="24"/>
      <w:szCs w:val="24"/>
      <w:lang w:eastAsia="es-ES"/>
    </w:rPr>
  </w:style>
  <w:style w:type="paragraph" w:styleId="Lista2">
    <w:name w:val="List 2"/>
    <w:basedOn w:val="Normal"/>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qFormat/>
    <w:rsid w:val="00532601"/>
    <w:pPr>
      <w:overflowPunct w:val="0"/>
      <w:autoSpaceDE w:val="0"/>
      <w:autoSpaceDN w:val="0"/>
      <w:adjustRightInd w:val="0"/>
      <w:spacing w:after="0" w:line="240" w:lineRule="auto"/>
      <w:jc w:val="center"/>
      <w:textAlignment w:val="baseline"/>
    </w:pPr>
    <w:rPr>
      <w:rFonts w:eastAsia="Times New Roman" w:cs="Times New Roman"/>
      <w:b/>
      <w:szCs w:val="20"/>
      <w:lang w:val="es-ES_tradnl" w:eastAsia="es-ES"/>
    </w:rPr>
  </w:style>
  <w:style w:type="paragraph" w:styleId="Listaconvietas2">
    <w:name w:val="List Bullet 2"/>
    <w:basedOn w:val="Normal"/>
    <w:autoRedefine/>
    <w:rsid w:val="00532601"/>
    <w:pPr>
      <w:spacing w:after="0" w:line="240" w:lineRule="auto"/>
      <w:jc w:val="both"/>
    </w:pPr>
    <w:rPr>
      <w:rFonts w:eastAsia="Times New Roman" w:cs="Arial"/>
      <w:lang w:val="en-US"/>
    </w:rPr>
  </w:style>
  <w:style w:type="paragraph" w:styleId="Listaconvietas4">
    <w:name w:val="List Bullet 4"/>
    <w:basedOn w:val="Normal"/>
    <w:rsid w:val="00532601"/>
    <w:pPr>
      <w:numPr>
        <w:numId w:val="5"/>
      </w:numPr>
      <w:spacing w:after="0" w:line="240" w:lineRule="auto"/>
    </w:pPr>
    <w:rPr>
      <w:rFonts w:ascii="Times New Roman" w:eastAsia="Times New Roman" w:hAnsi="Times New Roman" w:cs="Times New Roman"/>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eastAsia="Times New Roman" w:cs="Times New Roman"/>
      <w:b/>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eastAsia="Times New Roman"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eastAsia="Times New Roman"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rsid w:val="00532601"/>
    <w:pPr>
      <w:spacing w:before="280" w:after="0" w:line="360" w:lineRule="auto"/>
      <w:jc w:val="center"/>
    </w:pPr>
    <w:rPr>
      <w:rFonts w:eastAsia="Times New Roman"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eastAsia="Times New Roman"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eastAsia="Times New Roman"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eastAsia="Times New Roman"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eastAsia="Times New Roman"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eastAsia="Times New Roman"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eastAsia="Times New Roman"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eastAsia="Times New Roman"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eastAsia="Times New Roman"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eastAsia="Times New Roman"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eastAsia="Times New Roman" w:cs="Times New Roman"/>
      <w:b/>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eastAsia="Times New Roman" w:cs="Times New Roman"/>
      <w:sz w:val="24"/>
      <w:szCs w:val="20"/>
      <w:lang w:val="es-ES_tradnl"/>
    </w:rPr>
  </w:style>
  <w:style w:type="paragraph" w:styleId="Textosinformato">
    <w:name w:val="Plain Text"/>
    <w:basedOn w:val="Normal"/>
    <w:link w:val="TextosinformatoCar"/>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rsid w:val="00532601"/>
    <w:rPr>
      <w:rFonts w:ascii="Arial" w:hAnsi="Arial" w:cs="Arial"/>
      <w:lang w:val="es-ES_tradnl" w:eastAsia="ar-SA" w:bidi="ar-SA"/>
    </w:rPr>
  </w:style>
  <w:style w:type="character" w:customStyle="1" w:styleId="CarCar14">
    <w:name w:val="Car Car14"/>
    <w:rsid w:val="00532601"/>
    <w:rPr>
      <w:sz w:val="24"/>
      <w:lang w:val="es-ES" w:eastAsia="ar-SA" w:bidi="ar-SA"/>
    </w:rPr>
  </w:style>
  <w:style w:type="character" w:customStyle="1" w:styleId="CarCar12">
    <w:name w:val="Car Car12"/>
    <w:rsid w:val="00532601"/>
    <w:rPr>
      <w:b/>
      <w:sz w:val="28"/>
      <w:lang w:val="es-ES" w:eastAsia="ar-SA" w:bidi="ar-SA"/>
    </w:rPr>
  </w:style>
  <w:style w:type="character" w:customStyle="1" w:styleId="CarCar17">
    <w:name w:val="Car Car17"/>
    <w:rsid w:val="00532601"/>
    <w:rPr>
      <w:rFonts w:ascii="Times New Roman" w:eastAsia="Times New Roman" w:hAnsi="Times New Roman" w:cs="Times New Roman"/>
      <w:sz w:val="24"/>
      <w:szCs w:val="20"/>
      <w:lang w:eastAsia="ar-SA"/>
    </w:rPr>
  </w:style>
  <w:style w:type="character" w:customStyle="1" w:styleId="CarCar16">
    <w:name w:val="Car Car16"/>
    <w:rsid w:val="00532601"/>
    <w:rPr>
      <w:rFonts w:ascii="Arial" w:eastAsia="Times New Roman" w:hAnsi="Arial" w:cs="Arial"/>
      <w:sz w:val="20"/>
      <w:szCs w:val="20"/>
      <w:lang w:val="es-ES_tradnl" w:eastAsia="ar-SA"/>
    </w:rPr>
  </w:style>
  <w:style w:type="character" w:customStyle="1" w:styleId="CarCar15">
    <w:name w:val="Car Car15"/>
    <w:rsid w:val="00532601"/>
    <w:rPr>
      <w:rFonts w:ascii="Times New Roman" w:eastAsia="Times New Roman" w:hAnsi="Times New Roman" w:cs="Times New Roman"/>
      <w:b/>
      <w:sz w:val="28"/>
      <w:szCs w:val="20"/>
      <w:lang w:eastAsia="ar-SA"/>
    </w:rPr>
  </w:style>
  <w:style w:type="character" w:customStyle="1" w:styleId="CarCar10">
    <w:name w:val="Car Car10"/>
    <w:semiHidden/>
    <w:rsid w:val="00532601"/>
    <w:rPr>
      <w:rFonts w:ascii="Times New Roman" w:eastAsia="Times New Roman" w:hAnsi="Times New Roman" w:cs="Times New Roman"/>
      <w:sz w:val="20"/>
      <w:szCs w:val="20"/>
      <w:lang w:eastAsia="ar-SA"/>
    </w:rPr>
  </w:style>
  <w:style w:type="character" w:customStyle="1" w:styleId="CarCar8">
    <w:name w:val="Car Car8"/>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eastAsia="Times New Roman" w:cs="Times New Roman"/>
      <w:sz w:val="24"/>
      <w:szCs w:val="20"/>
      <w:lang w:val="es-ES_tradnl" w:eastAsia="es-ES"/>
    </w:rPr>
  </w:style>
  <w:style w:type="paragraph" w:customStyle="1" w:styleId="Sangra2detindependiente3">
    <w:name w:val="Sangría 2 de t. independiente3"/>
    <w:basedOn w:val="Normal"/>
    <w:rsid w:val="00532601"/>
    <w:pPr>
      <w:widowControl w:val="0"/>
      <w:tabs>
        <w:tab w:val="left" w:pos="284"/>
      </w:tabs>
      <w:spacing w:after="0" w:line="240" w:lineRule="auto"/>
      <w:ind w:left="284" w:hanging="284"/>
      <w:jc w:val="both"/>
    </w:pPr>
    <w:rPr>
      <w:rFonts w:eastAsia="Times New Roman"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02">
    <w:name w:val="xl10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103">
    <w:name w:val="xl10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sz w:val="14"/>
      <w:szCs w:val="14"/>
      <w:lang w:eastAsia="es-MX"/>
    </w:rPr>
  </w:style>
  <w:style w:type="paragraph" w:customStyle="1" w:styleId="xl104">
    <w:name w:val="xl10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05">
    <w:name w:val="xl10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06">
    <w:name w:val="xl10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07">
    <w:name w:val="xl10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08">
    <w:name w:val="xl10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109">
    <w:name w:val="xl10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11">
    <w:name w:val="xl11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Arial"/>
      <w:sz w:val="14"/>
      <w:szCs w:val="14"/>
      <w:lang w:eastAsia="es-MX"/>
    </w:rPr>
  </w:style>
  <w:style w:type="paragraph" w:customStyle="1" w:styleId="xl112">
    <w:name w:val="xl11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13">
    <w:name w:val="xl11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sz w:val="14"/>
      <w:szCs w:val="14"/>
      <w:lang w:eastAsia="es-MX"/>
    </w:rPr>
  </w:style>
  <w:style w:type="paragraph" w:customStyle="1" w:styleId="xl114">
    <w:name w:val="xl11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18">
    <w:name w:val="xl11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120">
    <w:name w:val="xl120"/>
    <w:basedOn w:val="Normal"/>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eastAsia="Times New Roman" w:cs="Arial"/>
      <w:b/>
      <w:bCs/>
      <w:sz w:val="18"/>
      <w:szCs w:val="18"/>
      <w:lang w:eastAsia="es-MX"/>
    </w:rPr>
  </w:style>
  <w:style w:type="paragraph" w:customStyle="1" w:styleId="xl121">
    <w:name w:val="xl12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sz w:val="14"/>
      <w:szCs w:val="14"/>
      <w:lang w:eastAsia="es-MX"/>
    </w:rPr>
  </w:style>
  <w:style w:type="paragraph" w:customStyle="1" w:styleId="xl122">
    <w:name w:val="xl12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23">
    <w:name w:val="xl123"/>
    <w:basedOn w:val="Normal"/>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25">
    <w:name w:val="xl125"/>
    <w:basedOn w:val="Normal"/>
    <w:rsid w:val="00532601"/>
    <w:pPr>
      <w:spacing w:before="100" w:beforeAutospacing="1" w:after="100" w:afterAutospacing="1" w:line="240" w:lineRule="auto"/>
    </w:pPr>
    <w:rPr>
      <w:rFonts w:eastAsia="Times New Roman" w:cs="Arial"/>
      <w:sz w:val="24"/>
      <w:szCs w:val="24"/>
      <w:lang w:eastAsia="es-MX"/>
    </w:rPr>
  </w:style>
  <w:style w:type="paragraph" w:customStyle="1" w:styleId="xl126">
    <w:name w:val="xl12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127">
    <w:name w:val="xl12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28">
    <w:name w:val="xl12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29">
    <w:name w:val="xl12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30">
    <w:name w:val="xl13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32">
    <w:name w:val="xl13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34">
    <w:name w:val="xl13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135">
    <w:name w:val="xl13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36">
    <w:name w:val="xl13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137">
    <w:name w:val="xl13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4"/>
      <w:szCs w:val="14"/>
      <w:lang w:eastAsia="es-MX"/>
    </w:rPr>
  </w:style>
  <w:style w:type="paragraph" w:customStyle="1" w:styleId="xl138">
    <w:name w:val="xl13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xl139">
    <w:name w:val="xl13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eastAsia="Times New Roman" w:cs="Times New Roman"/>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eastAsia="MS Mincho" w:cs="Tahoma"/>
      <w:sz w:val="28"/>
      <w:szCs w:val="28"/>
      <w:lang w:eastAsia="ar-SA"/>
    </w:rPr>
  </w:style>
  <w:style w:type="table" w:customStyle="1" w:styleId="Tablaconcuadrcula1">
    <w:name w:val="Tabla con cuadrícula1"/>
    <w:basedOn w:val="Tablanormal"/>
    <w:next w:val="Tablaconcuadrcula"/>
    <w:uiPriority w:val="59"/>
    <w:rsid w:val="0053260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eastAsia="Times New Roman" w:cs="Times New Roman"/>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eastAsia="Times New Roman"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eastAsia="Times New Roman"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eastAsia="Times New Roman"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6"/>
      </w:numPr>
    </w:pPr>
  </w:style>
  <w:style w:type="numbering" w:customStyle="1" w:styleId="Estilo13">
    <w:name w:val="Estilo13"/>
    <w:rsid w:val="00532601"/>
    <w:pPr>
      <w:numPr>
        <w:numId w:val="8"/>
      </w:numPr>
    </w:pPr>
  </w:style>
  <w:style w:type="numbering" w:customStyle="1" w:styleId="1113">
    <w:name w:val="1.1.13"/>
    <w:rsid w:val="00532601"/>
    <w:pPr>
      <w:numPr>
        <w:numId w:val="7"/>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3"/>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9"/>
      </w:numPr>
    </w:pPr>
  </w:style>
  <w:style w:type="numbering" w:customStyle="1" w:styleId="Estilo15">
    <w:name w:val="Estilo15"/>
    <w:rsid w:val="003B1AD8"/>
    <w:pPr>
      <w:numPr>
        <w:numId w:val="11"/>
      </w:numPr>
    </w:pPr>
  </w:style>
  <w:style w:type="numbering" w:customStyle="1" w:styleId="1115">
    <w:name w:val="1.1.15"/>
    <w:rsid w:val="003B1AD8"/>
    <w:pPr>
      <w:numPr>
        <w:numId w:val="10"/>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4"/>
      </w:numPr>
    </w:pPr>
  </w:style>
  <w:style w:type="numbering" w:customStyle="1" w:styleId="11111123">
    <w:name w:val="1 / 1.1 / 1.1.123"/>
    <w:basedOn w:val="Sinlista"/>
    <w:next w:val="111111"/>
    <w:semiHidden/>
    <w:unhideWhenUsed/>
    <w:rsid w:val="003B1AD8"/>
    <w:pPr>
      <w:numPr>
        <w:numId w:val="12"/>
      </w:numPr>
    </w:pPr>
  </w:style>
  <w:style w:type="numbering" w:customStyle="1" w:styleId="11123">
    <w:name w:val="1.1.123"/>
    <w:rsid w:val="003B1AD8"/>
    <w:pPr>
      <w:numPr>
        <w:numId w:val="13"/>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eastAsia="Times New Roman" w:cs="Arial"/>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eastAsia="Times New Roman"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eastAsia="Times New Roman"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eastAsia="Times New Roman"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eastAsia="Times New Roman"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eastAsia="Times New Roman"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eastAsia="Times New Roman"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eastAsia="Times New Roman" w:cs="Times New Roman"/>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eastAsia="MS Mincho"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eastAsia="Times New Roman"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eastAsia="Times New Roman"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eastAsia="Times New Roman"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eastAsia="Times New Roman" w:cs="Times New Roman"/>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eastAsia="Times New Roman"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eastAsia="Times New Roman"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eastAsia="Times New Roman"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eastAsia="Times New Roman"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eastAsia="Times New Roman" w:cs="Times New Roman"/>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eastAsia="Times New Roman"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eastAsia="Times New Roman"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eastAsia="Times New Roman"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eastAsia="Times New Roman"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semiHidden/>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4"/>
      </w:numPr>
      <w:spacing w:before="240" w:line="480" w:lineRule="auto"/>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4"/>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245A70"/>
    <w:pPr>
      <w:widowControl/>
      <w:numPr>
        <w:ilvl w:val="3"/>
        <w:numId w:val="14"/>
      </w:numPr>
      <w:suppressAutoHyphens w:val="0"/>
      <w:overflowPunct/>
      <w:autoSpaceDE/>
      <w:spacing w:line="360" w:lineRule="auto"/>
      <w:textAlignment w:val="auto"/>
    </w:pPr>
    <w:rPr>
      <w:rFonts w:ascii="Arial" w:eastAsiaTheme="minorHAnsi" w:hAnsi="Arial" w:cstheme="minorBidi"/>
      <w:b/>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eastAsia="Times New Roman"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rFonts w:asciiTheme="minorHAnsi" w:hAnsiTheme="minorHAnsi"/>
      <w:color w:val="984806" w:themeColor="accent6" w:themeShade="80"/>
      <w:sz w:val="28"/>
    </w:rPr>
  </w:style>
  <w:style w:type="character" w:customStyle="1" w:styleId="MMTopic4Car">
    <w:name w:val="MM Topic 4 Car"/>
    <w:basedOn w:val="ndice3Car"/>
    <w:link w:val="MMTopic4"/>
    <w:rsid w:val="00245A70"/>
    <w:rPr>
      <w:rFonts w:ascii="CG Times" w:eastAsia="Times New Roman" w:hAnsi="CG Times" w:cs="LinePrinter"/>
      <w:b/>
      <w:noProof/>
      <w:sz w:val="20"/>
      <w:szCs w:val="20"/>
      <w:lang w:val="es-ES_tradnl" w:eastAsia="ar-SA"/>
    </w:rPr>
  </w:style>
  <w:style w:type="paragraph" w:customStyle="1" w:styleId="MMEmpty">
    <w:name w:val="MM Empty"/>
    <w:basedOn w:val="Normal"/>
    <w:link w:val="MMEmptyCar"/>
    <w:rsid w:val="005D62E5"/>
    <w:pPr>
      <w:spacing w:after="160" w:line="259" w:lineRule="auto"/>
    </w:p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iPriority w:val="99"/>
    <w:unhideWhenUsed/>
    <w:rsid w:val="005D62E5"/>
    <w:pPr>
      <w:spacing w:after="0" w:line="240" w:lineRule="auto"/>
      <w:ind w:left="880" w:hanging="220"/>
    </w:p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iPriority w:val="99"/>
    <w:unhideWhenUsed/>
    <w:rsid w:val="005D62E5"/>
    <w:pPr>
      <w:spacing w:after="0" w:line="240" w:lineRule="auto"/>
      <w:ind w:left="1100" w:hanging="220"/>
    </w:p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5"/>
      </w:numPr>
    </w:pPr>
  </w:style>
  <w:style w:type="numbering" w:customStyle="1" w:styleId="List11">
    <w:name w:val="List 11"/>
    <w:basedOn w:val="Sinlista"/>
    <w:rsid w:val="00502881"/>
    <w:pPr>
      <w:numPr>
        <w:numId w:val="16"/>
      </w:numPr>
    </w:pPr>
  </w:style>
  <w:style w:type="numbering" w:customStyle="1" w:styleId="List12">
    <w:name w:val="List 12"/>
    <w:basedOn w:val="Sinlista"/>
    <w:rsid w:val="00502881"/>
    <w:pPr>
      <w:numPr>
        <w:numId w:val="17"/>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eastAsiaTheme="minorEastAsia" w:cs="Arial"/>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eastAsiaTheme="minorEastAsia" w:cs="Arial"/>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0">
    <w:name w:val="xl140"/>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eastAsia="Times New Roman" w:cs="Arial"/>
      <w:color w:val="000000"/>
      <w:szCs w:val="20"/>
      <w:lang w:eastAsia="es-MX"/>
    </w:rPr>
  </w:style>
  <w:style w:type="paragraph" w:customStyle="1" w:styleId="xl141">
    <w:name w:val="xl141"/>
    <w:basedOn w:val="Normal"/>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eastAsia="Times New Roman" w:cs="Arial"/>
      <w:color w:val="000000"/>
      <w:szCs w:val="20"/>
      <w:lang w:eastAsia="es-MX"/>
    </w:rPr>
  </w:style>
  <w:style w:type="paragraph" w:customStyle="1" w:styleId="xl142">
    <w:name w:val="xl142"/>
    <w:basedOn w:val="Normal"/>
    <w:rsid w:val="00DA606D"/>
    <w:pPr>
      <w:pBdr>
        <w:left w:val="single" w:sz="8" w:space="0" w:color="auto"/>
        <w:bottom w:val="single" w:sz="4" w:space="0" w:color="auto"/>
      </w:pBdr>
      <w:spacing w:before="100" w:beforeAutospacing="1" w:after="100" w:afterAutospacing="1" w:line="240" w:lineRule="auto"/>
      <w:textAlignment w:val="center"/>
    </w:pPr>
    <w:rPr>
      <w:rFonts w:eastAsia="Times New Roman" w:cs="Arial"/>
      <w:color w:val="000000"/>
      <w:szCs w:val="20"/>
      <w:lang w:eastAsia="es-MX"/>
    </w:rPr>
  </w:style>
  <w:style w:type="paragraph" w:customStyle="1" w:styleId="xl143">
    <w:name w:val="xl143"/>
    <w:basedOn w:val="Normal"/>
    <w:rsid w:val="00DA606D"/>
    <w:pPr>
      <w:pBdr>
        <w:top w:val="single" w:sz="8" w:space="0" w:color="auto"/>
        <w:left w:val="single" w:sz="8" w:space="0" w:color="auto"/>
        <w:bottom w:val="single" w:sz="4" w:space="0" w:color="auto"/>
      </w:pBdr>
      <w:spacing w:before="100" w:beforeAutospacing="1" w:after="100" w:afterAutospacing="1" w:line="240" w:lineRule="auto"/>
    </w:pPr>
    <w:rPr>
      <w:rFonts w:eastAsia="Times New Roman" w:cs="Arial"/>
      <w:szCs w:val="20"/>
      <w:lang w:eastAsia="es-MX"/>
    </w:rPr>
  </w:style>
  <w:style w:type="paragraph" w:customStyle="1" w:styleId="xl144">
    <w:name w:val="xl144"/>
    <w:basedOn w:val="Normal"/>
    <w:rsid w:val="00DA606D"/>
    <w:pPr>
      <w:pBdr>
        <w:top w:val="single" w:sz="4" w:space="0" w:color="auto"/>
        <w:left w:val="single" w:sz="8" w:space="0" w:color="auto"/>
        <w:bottom w:val="single" w:sz="8" w:space="0" w:color="auto"/>
      </w:pBdr>
      <w:spacing w:before="100" w:beforeAutospacing="1" w:after="100" w:afterAutospacing="1" w:line="240" w:lineRule="auto"/>
    </w:pPr>
    <w:rPr>
      <w:rFonts w:eastAsia="Times New Roman" w:cs="Arial"/>
      <w:szCs w:val="20"/>
      <w:lang w:eastAsia="es-MX"/>
    </w:rPr>
  </w:style>
  <w:style w:type="paragraph" w:customStyle="1" w:styleId="xl145">
    <w:name w:val="xl145"/>
    <w:basedOn w:val="Normal"/>
    <w:rsid w:val="00DA606D"/>
    <w:pPr>
      <w:pBdr>
        <w:left w:val="single" w:sz="8" w:space="0" w:color="auto"/>
        <w:bottom w:val="single" w:sz="4" w:space="0" w:color="auto"/>
      </w:pBdr>
      <w:spacing w:before="100" w:beforeAutospacing="1" w:after="100" w:afterAutospacing="1" w:line="240" w:lineRule="auto"/>
    </w:pPr>
    <w:rPr>
      <w:rFonts w:eastAsia="Times New Roman" w:cs="Arial"/>
      <w:szCs w:val="20"/>
      <w:lang w:eastAsia="es-MX"/>
    </w:rPr>
  </w:style>
  <w:style w:type="paragraph" w:customStyle="1" w:styleId="xl146">
    <w:name w:val="xl146"/>
    <w:basedOn w:val="Normal"/>
    <w:rsid w:val="00DA606D"/>
    <w:pPr>
      <w:pBdr>
        <w:left w:val="single" w:sz="8" w:space="0" w:color="auto"/>
        <w:bottom w:val="single" w:sz="4"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47">
    <w:name w:val="xl147"/>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48">
    <w:name w:val="xl148"/>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49">
    <w:name w:val="xl149"/>
    <w:basedOn w:val="Normal"/>
    <w:rsid w:val="00DA606D"/>
    <w:pPr>
      <w:pBdr>
        <w:left w:val="single" w:sz="8" w:space="0" w:color="auto"/>
        <w:bottom w:val="single" w:sz="4"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50">
    <w:name w:val="xl150"/>
    <w:basedOn w:val="Normal"/>
    <w:rsid w:val="00DA606D"/>
    <w:pPr>
      <w:pBdr>
        <w:top w:val="single" w:sz="4" w:space="0" w:color="auto"/>
        <w:left w:val="single" w:sz="8" w:space="0" w:color="auto"/>
      </w:pBdr>
      <w:spacing w:before="100" w:beforeAutospacing="1" w:after="100" w:afterAutospacing="1" w:line="240" w:lineRule="auto"/>
    </w:pPr>
    <w:rPr>
      <w:rFonts w:eastAsia="Times New Roman" w:cs="Arial"/>
      <w:szCs w:val="20"/>
      <w:lang w:eastAsia="es-MX"/>
    </w:rPr>
  </w:style>
  <w:style w:type="paragraph" w:customStyle="1" w:styleId="xl151">
    <w:name w:val="xl151"/>
    <w:basedOn w:val="Normal"/>
    <w:rsid w:val="00DA606D"/>
    <w:pPr>
      <w:pBdr>
        <w:top w:val="single" w:sz="8" w:space="0" w:color="auto"/>
        <w:bottom w:val="single" w:sz="4" w:space="0" w:color="auto"/>
      </w:pBdr>
      <w:spacing w:before="100" w:beforeAutospacing="1" w:after="100" w:afterAutospacing="1" w:line="240" w:lineRule="auto"/>
    </w:pPr>
    <w:rPr>
      <w:rFonts w:eastAsia="Times New Roman" w:cs="Arial"/>
      <w:szCs w:val="20"/>
      <w:lang w:eastAsia="es-MX"/>
    </w:rPr>
  </w:style>
  <w:style w:type="paragraph" w:customStyle="1" w:styleId="xl152">
    <w:name w:val="xl152"/>
    <w:basedOn w:val="Normal"/>
    <w:rsid w:val="00DA606D"/>
    <w:pPr>
      <w:pBdr>
        <w:top w:val="single" w:sz="4" w:space="0" w:color="auto"/>
        <w:bottom w:val="single" w:sz="4" w:space="0" w:color="auto"/>
      </w:pBdr>
      <w:spacing w:before="100" w:beforeAutospacing="1" w:after="100" w:afterAutospacing="1" w:line="240" w:lineRule="auto"/>
    </w:pPr>
    <w:rPr>
      <w:rFonts w:eastAsia="Times New Roman" w:cs="Arial"/>
      <w:szCs w:val="20"/>
      <w:lang w:eastAsia="es-MX"/>
    </w:rPr>
  </w:style>
  <w:style w:type="paragraph" w:customStyle="1" w:styleId="xl153">
    <w:name w:val="xl153"/>
    <w:basedOn w:val="Normal"/>
    <w:rsid w:val="00DA606D"/>
    <w:pPr>
      <w:pBdr>
        <w:top w:val="single" w:sz="4" w:space="0" w:color="auto"/>
        <w:bottom w:val="single" w:sz="8" w:space="0" w:color="auto"/>
      </w:pBdr>
      <w:spacing w:before="100" w:beforeAutospacing="1" w:after="100" w:afterAutospacing="1" w:line="240" w:lineRule="auto"/>
    </w:pPr>
    <w:rPr>
      <w:rFonts w:eastAsia="Times New Roman" w:cs="Arial"/>
      <w:szCs w:val="20"/>
      <w:lang w:eastAsia="es-MX"/>
    </w:rPr>
  </w:style>
  <w:style w:type="paragraph" w:customStyle="1" w:styleId="xl154">
    <w:name w:val="xl154"/>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Times New Roman" w:cs="Arial"/>
      <w:b/>
      <w:bCs/>
      <w:szCs w:val="20"/>
      <w:lang w:eastAsia="es-MX"/>
    </w:rPr>
  </w:style>
  <w:style w:type="paragraph" w:customStyle="1" w:styleId="xl155">
    <w:name w:val="xl155"/>
    <w:basedOn w:val="Normal"/>
    <w:rsid w:val="00DA606D"/>
    <w:pPr>
      <w:pBdr>
        <w:left w:val="single" w:sz="8" w:space="0" w:color="auto"/>
        <w:right w:val="single" w:sz="8" w:space="0" w:color="auto"/>
      </w:pBdr>
      <w:spacing w:before="100" w:beforeAutospacing="1" w:after="100" w:afterAutospacing="1" w:line="240" w:lineRule="auto"/>
      <w:textAlignment w:val="center"/>
    </w:pPr>
    <w:rPr>
      <w:rFonts w:eastAsia="Times New Roman" w:cs="Arial"/>
      <w:b/>
      <w:bCs/>
      <w:szCs w:val="20"/>
      <w:lang w:eastAsia="es-MX"/>
    </w:rPr>
  </w:style>
  <w:style w:type="paragraph" w:customStyle="1" w:styleId="xl156">
    <w:name w:val="xl156"/>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cs="Arial"/>
      <w:b/>
      <w:bCs/>
      <w:szCs w:val="20"/>
      <w:lang w:eastAsia="es-MX"/>
    </w:rPr>
  </w:style>
  <w:style w:type="paragraph" w:customStyle="1" w:styleId="xl157">
    <w:name w:val="xl157"/>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58">
    <w:name w:val="xl158"/>
    <w:basedOn w:val="Normal"/>
    <w:rsid w:val="00DA606D"/>
    <w:pPr>
      <w:pBdr>
        <w:left w:val="single" w:sz="8" w:space="0" w:color="auto"/>
        <w:right w:val="single" w:sz="8"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59">
    <w:name w:val="xl159"/>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60">
    <w:name w:val="xl160"/>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cs="Arial"/>
      <w:szCs w:val="20"/>
      <w:lang w:eastAsia="es-MX"/>
    </w:rPr>
  </w:style>
  <w:style w:type="paragraph" w:customStyle="1" w:styleId="xl161">
    <w:name w:val="xl161"/>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eastAsia="Times New Roman" w:cs="Arial"/>
      <w:szCs w:val="20"/>
      <w:lang w:eastAsia="es-MX"/>
    </w:rPr>
  </w:style>
  <w:style w:type="paragraph" w:customStyle="1" w:styleId="xl162">
    <w:name w:val="xl162"/>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szCs w:val="20"/>
      <w:lang w:eastAsia="es-MX"/>
    </w:rPr>
  </w:style>
  <w:style w:type="paragraph" w:customStyle="1" w:styleId="xl163">
    <w:name w:val="xl163"/>
    <w:basedOn w:val="Normal"/>
    <w:rsid w:val="00DA606D"/>
    <w:pPr>
      <w:pBdr>
        <w:top w:val="single" w:sz="8" w:space="0" w:color="auto"/>
        <w:left w:val="single" w:sz="8"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64">
    <w:name w:val="xl164"/>
    <w:basedOn w:val="Normal"/>
    <w:rsid w:val="00DA606D"/>
    <w:pPr>
      <w:pBdr>
        <w:left w:val="single" w:sz="8"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65">
    <w:name w:val="xl165"/>
    <w:basedOn w:val="Normal"/>
    <w:rsid w:val="00DA606D"/>
    <w:pPr>
      <w:pBdr>
        <w:left w:val="single" w:sz="8" w:space="0" w:color="auto"/>
        <w:bottom w:val="single" w:sz="8" w:space="0" w:color="auto"/>
      </w:pBdr>
      <w:spacing w:before="100" w:beforeAutospacing="1" w:after="100" w:afterAutospacing="1" w:line="240" w:lineRule="auto"/>
      <w:textAlignment w:val="center"/>
    </w:pPr>
    <w:rPr>
      <w:rFonts w:eastAsia="Times New Roman" w:cs="Arial"/>
      <w:szCs w:val="20"/>
      <w:lang w:eastAsia="es-MX"/>
    </w:rPr>
  </w:style>
  <w:style w:type="paragraph" w:customStyle="1" w:styleId="xl166">
    <w:name w:val="xl166"/>
    <w:basedOn w:val="Normal"/>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eastAsia="Times New Roman" w:cs="Arial"/>
      <w:b/>
      <w:bCs/>
      <w:color w:val="000000"/>
      <w:szCs w:val="20"/>
      <w:lang w:eastAsia="es-MX"/>
    </w:rPr>
  </w:style>
  <w:style w:type="paragraph" w:customStyle="1" w:styleId="xl167">
    <w:name w:val="xl167"/>
    <w:basedOn w:val="Normal"/>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eastAsia="Times New Roman" w:cs="Arial"/>
      <w:b/>
      <w:bCs/>
      <w:color w:val="000000"/>
      <w:szCs w:val="20"/>
      <w:lang w:eastAsia="es-MX"/>
    </w:rPr>
  </w:style>
  <w:style w:type="paragraph" w:customStyle="1" w:styleId="xl168">
    <w:name w:val="xl168"/>
    <w:basedOn w:val="Normal"/>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eastAsia="Times New Roman" w:cs="Arial"/>
      <w:b/>
      <w:bCs/>
      <w:color w:val="000000"/>
      <w:szCs w:val="20"/>
      <w:lang w:eastAsia="es-MX"/>
    </w:rPr>
  </w:style>
  <w:style w:type="paragraph" w:customStyle="1" w:styleId="xl169">
    <w:name w:val="xl169"/>
    <w:basedOn w:val="Normal"/>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eastAsia="Times New Roman" w:cs="Arial"/>
      <w:b/>
      <w:bCs/>
      <w:color w:val="000000"/>
      <w:sz w:val="24"/>
      <w:szCs w:val="24"/>
      <w:lang w:eastAsia="es-MX"/>
    </w:rPr>
  </w:style>
  <w:style w:type="paragraph" w:customStyle="1" w:styleId="xl170">
    <w:name w:val="xl170"/>
    <w:basedOn w:val="Normal"/>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eastAsia="Times New Roman" w:cs="Arial"/>
      <w:b/>
      <w:bCs/>
      <w:color w:val="000000"/>
      <w:sz w:val="24"/>
      <w:szCs w:val="24"/>
      <w:lang w:eastAsia="es-MX"/>
    </w:rPr>
  </w:style>
  <w:style w:type="paragraph" w:customStyle="1" w:styleId="xl171">
    <w:name w:val="xl171"/>
    <w:basedOn w:val="Normal"/>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eastAsia="Times New Roman" w:cs="Arial"/>
      <w:b/>
      <w:bCs/>
      <w:color w:val="000000"/>
      <w:sz w:val="24"/>
      <w:szCs w:val="24"/>
      <w:lang w:eastAsia="es-MX"/>
    </w:rPr>
  </w:style>
  <w:style w:type="paragraph" w:customStyle="1" w:styleId="xl172">
    <w:name w:val="xl172"/>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cs="Arial"/>
      <w:szCs w:val="20"/>
      <w:lang w:eastAsia="es-MX"/>
    </w:rPr>
  </w:style>
  <w:style w:type="paragraph" w:customStyle="1" w:styleId="xl173">
    <w:name w:val="xl173"/>
    <w:basedOn w:val="Normal"/>
    <w:rsid w:val="00DA606D"/>
    <w:pPr>
      <w:pBdr>
        <w:top w:val="single" w:sz="8" w:space="0" w:color="auto"/>
        <w:left w:val="single" w:sz="8" w:space="0" w:color="auto"/>
      </w:pBdr>
      <w:spacing w:before="100" w:beforeAutospacing="1" w:after="100" w:afterAutospacing="1" w:line="240" w:lineRule="auto"/>
      <w:jc w:val="center"/>
      <w:textAlignment w:val="center"/>
    </w:pPr>
    <w:rPr>
      <w:rFonts w:eastAsia="Times New Roman" w:cs="Arial"/>
      <w:szCs w:val="20"/>
      <w:lang w:eastAsia="es-MX"/>
    </w:rPr>
  </w:style>
  <w:style w:type="paragraph" w:customStyle="1" w:styleId="xl174">
    <w:name w:val="xl174"/>
    <w:basedOn w:val="Normal"/>
    <w:rsid w:val="00DA606D"/>
    <w:pPr>
      <w:pBdr>
        <w:left w:val="single" w:sz="8" w:space="0" w:color="auto"/>
      </w:pBdr>
      <w:spacing w:before="100" w:beforeAutospacing="1" w:after="100" w:afterAutospacing="1" w:line="240" w:lineRule="auto"/>
      <w:jc w:val="center"/>
      <w:textAlignment w:val="center"/>
    </w:pPr>
    <w:rPr>
      <w:rFonts w:eastAsia="Times New Roman" w:cs="Arial"/>
      <w:szCs w:val="20"/>
      <w:lang w:eastAsia="es-MX"/>
    </w:rPr>
  </w:style>
  <w:style w:type="paragraph" w:customStyle="1" w:styleId="xl175">
    <w:name w:val="xl175"/>
    <w:basedOn w:val="Normal"/>
    <w:rsid w:val="00DA606D"/>
    <w:pPr>
      <w:pBdr>
        <w:left w:val="single" w:sz="8" w:space="0" w:color="auto"/>
        <w:bottom w:val="single" w:sz="8" w:space="0" w:color="auto"/>
      </w:pBdr>
      <w:spacing w:before="100" w:beforeAutospacing="1" w:after="100" w:afterAutospacing="1" w:line="240" w:lineRule="auto"/>
      <w:jc w:val="center"/>
      <w:textAlignment w:val="center"/>
    </w:pPr>
    <w:rPr>
      <w:rFonts w:eastAsia="Times New Roman" w:cs="Arial"/>
      <w:szCs w:val="20"/>
      <w:lang w:eastAsia="es-MX"/>
    </w:rPr>
  </w:style>
  <w:style w:type="paragraph" w:customStyle="1" w:styleId="xl176">
    <w:name w:val="xl176"/>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Times New Roman" w:cs="Arial"/>
      <w:sz w:val="18"/>
      <w:szCs w:val="18"/>
      <w:lang w:eastAsia="es-MX"/>
    </w:rPr>
  </w:style>
  <w:style w:type="paragraph" w:customStyle="1" w:styleId="xl177">
    <w:name w:val="xl177"/>
    <w:basedOn w:val="Normal"/>
    <w:rsid w:val="00DA606D"/>
    <w:pPr>
      <w:pBdr>
        <w:left w:val="single" w:sz="8" w:space="0" w:color="auto"/>
        <w:right w:val="single" w:sz="8" w:space="0" w:color="auto"/>
      </w:pBdr>
      <w:spacing w:before="100" w:beforeAutospacing="1" w:after="100" w:afterAutospacing="1" w:line="240" w:lineRule="auto"/>
      <w:textAlignment w:val="center"/>
    </w:pPr>
    <w:rPr>
      <w:rFonts w:eastAsia="Times New Roman" w:cs="Arial"/>
      <w:sz w:val="18"/>
      <w:szCs w:val="18"/>
      <w:lang w:eastAsia="es-MX"/>
    </w:rPr>
  </w:style>
  <w:style w:type="paragraph" w:customStyle="1" w:styleId="xl178">
    <w:name w:val="xl178"/>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cs="Arial"/>
      <w:sz w:val="18"/>
      <w:szCs w:val="18"/>
      <w:lang w:eastAsia="es-MX"/>
    </w:rPr>
  </w:style>
  <w:style w:type="paragraph" w:customStyle="1" w:styleId="xl179">
    <w:name w:val="xl179"/>
    <w:basedOn w:val="Normal"/>
    <w:rsid w:val="00DA606D"/>
    <w:pPr>
      <w:spacing w:before="100" w:beforeAutospacing="1" w:after="100" w:afterAutospacing="1" w:line="240" w:lineRule="auto"/>
      <w:textAlignment w:val="center"/>
    </w:pPr>
    <w:rPr>
      <w:rFonts w:eastAsia="Times New Roman" w:cs="Arial"/>
      <w:szCs w:val="20"/>
      <w:lang w:eastAsia="es-MX"/>
    </w:rPr>
  </w:style>
  <w:style w:type="paragraph" w:customStyle="1" w:styleId="xl180">
    <w:name w:val="xl180"/>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Times New Roman" w:cs="Arial"/>
      <w:b/>
      <w:bCs/>
      <w:color w:val="000000"/>
      <w:szCs w:val="20"/>
      <w:lang w:eastAsia="es-MX"/>
    </w:rPr>
  </w:style>
  <w:style w:type="paragraph" w:customStyle="1" w:styleId="xl181">
    <w:name w:val="xl181"/>
    <w:basedOn w:val="Normal"/>
    <w:rsid w:val="00DA606D"/>
    <w:pPr>
      <w:pBdr>
        <w:left w:val="single" w:sz="8" w:space="0" w:color="auto"/>
        <w:right w:val="single" w:sz="8" w:space="0" w:color="auto"/>
      </w:pBdr>
      <w:spacing w:before="100" w:beforeAutospacing="1" w:after="100" w:afterAutospacing="1" w:line="240" w:lineRule="auto"/>
      <w:textAlignment w:val="center"/>
    </w:pPr>
    <w:rPr>
      <w:rFonts w:eastAsia="Times New Roman" w:cs="Arial"/>
      <w:b/>
      <w:bCs/>
      <w:color w:val="000000"/>
      <w:szCs w:val="20"/>
      <w:lang w:eastAsia="es-MX"/>
    </w:rPr>
  </w:style>
  <w:style w:type="paragraph" w:customStyle="1" w:styleId="xl182">
    <w:name w:val="xl182"/>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cs="Arial"/>
      <w:b/>
      <w:bCs/>
      <w:color w:val="000000"/>
      <w:szCs w:val="20"/>
      <w:lang w:eastAsia="es-MX"/>
    </w:rPr>
  </w:style>
  <w:style w:type="paragraph" w:customStyle="1" w:styleId="xl183">
    <w:name w:val="xl183"/>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Times New Roman" w:cs="Arial"/>
      <w:color w:val="000000"/>
      <w:szCs w:val="20"/>
      <w:lang w:eastAsia="es-MX"/>
    </w:rPr>
  </w:style>
  <w:style w:type="paragraph" w:customStyle="1" w:styleId="xl184">
    <w:name w:val="xl184"/>
    <w:basedOn w:val="Normal"/>
    <w:rsid w:val="00DA606D"/>
    <w:pPr>
      <w:pBdr>
        <w:left w:val="single" w:sz="8" w:space="0" w:color="auto"/>
        <w:right w:val="single" w:sz="8" w:space="0" w:color="auto"/>
      </w:pBdr>
      <w:spacing w:before="100" w:beforeAutospacing="1" w:after="100" w:afterAutospacing="1" w:line="240" w:lineRule="auto"/>
      <w:textAlignment w:val="center"/>
    </w:pPr>
    <w:rPr>
      <w:rFonts w:eastAsia="Times New Roman" w:cs="Arial"/>
      <w:color w:val="000000"/>
      <w:szCs w:val="20"/>
      <w:lang w:eastAsia="es-MX"/>
    </w:rPr>
  </w:style>
  <w:style w:type="paragraph" w:customStyle="1" w:styleId="xl185">
    <w:name w:val="xl185"/>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cs="Arial"/>
      <w:color w:val="000000"/>
      <w:szCs w:val="20"/>
      <w:lang w:eastAsia="es-MX"/>
    </w:rPr>
  </w:style>
  <w:style w:type="paragraph" w:customStyle="1" w:styleId="xl186">
    <w:name w:val="xl186"/>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cs="Arial"/>
      <w:color w:val="000000"/>
      <w:szCs w:val="20"/>
      <w:lang w:eastAsia="es-MX"/>
    </w:rPr>
  </w:style>
  <w:style w:type="paragraph" w:customStyle="1" w:styleId="xl187">
    <w:name w:val="xl187"/>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eastAsia="Times New Roman" w:cs="Arial"/>
      <w:color w:val="000000"/>
      <w:szCs w:val="20"/>
      <w:lang w:eastAsia="es-MX"/>
    </w:rPr>
  </w:style>
  <w:style w:type="paragraph" w:customStyle="1" w:styleId="xl188">
    <w:name w:val="xl188"/>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color w:val="000000"/>
      <w:szCs w:val="20"/>
      <w:lang w:eastAsia="es-MX"/>
    </w:rPr>
  </w:style>
  <w:style w:type="paragraph" w:customStyle="1" w:styleId="xl189">
    <w:name w:val="xl189"/>
    <w:basedOn w:val="Normal"/>
    <w:rsid w:val="00DA606D"/>
    <w:pPr>
      <w:pBdr>
        <w:top w:val="single" w:sz="8" w:space="0" w:color="auto"/>
        <w:left w:val="single" w:sz="8" w:space="0" w:color="auto"/>
      </w:pBdr>
      <w:spacing w:before="100" w:beforeAutospacing="1" w:after="100" w:afterAutospacing="1" w:line="240" w:lineRule="auto"/>
      <w:textAlignment w:val="center"/>
    </w:pPr>
    <w:rPr>
      <w:rFonts w:eastAsia="Times New Roman" w:cs="Arial"/>
      <w:color w:val="000000"/>
      <w:szCs w:val="20"/>
      <w:lang w:eastAsia="es-MX"/>
    </w:rPr>
  </w:style>
  <w:style w:type="paragraph" w:customStyle="1" w:styleId="xl190">
    <w:name w:val="xl190"/>
    <w:basedOn w:val="Normal"/>
    <w:rsid w:val="00DA606D"/>
    <w:pPr>
      <w:pBdr>
        <w:left w:val="single" w:sz="8" w:space="0" w:color="auto"/>
        <w:bottom w:val="single" w:sz="8" w:space="0" w:color="auto"/>
      </w:pBdr>
      <w:spacing w:before="100" w:beforeAutospacing="1" w:after="100" w:afterAutospacing="1" w:line="240" w:lineRule="auto"/>
      <w:textAlignment w:val="center"/>
    </w:pPr>
    <w:rPr>
      <w:rFonts w:eastAsia="Times New Roman" w:cs="Arial"/>
      <w:color w:val="000000"/>
      <w:szCs w:val="20"/>
      <w:lang w:eastAsia="es-MX"/>
    </w:rPr>
  </w:style>
  <w:style w:type="paragraph" w:customStyle="1" w:styleId="xl191">
    <w:name w:val="xl191"/>
    <w:basedOn w:val="Normal"/>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eastAsia="Times New Roman" w:cs="Arial"/>
      <w:b/>
      <w:bCs/>
      <w:color w:val="000000"/>
      <w:szCs w:val="20"/>
      <w:lang w:eastAsia="es-MX"/>
    </w:rPr>
  </w:style>
  <w:style w:type="paragraph" w:customStyle="1" w:styleId="xl192">
    <w:name w:val="xl192"/>
    <w:basedOn w:val="Normal"/>
    <w:rsid w:val="00DA606D"/>
    <w:pPr>
      <w:pBdr>
        <w:top w:val="single" w:sz="8" w:space="0" w:color="auto"/>
      </w:pBdr>
      <w:shd w:val="clear" w:color="000000" w:fill="EBF1DE"/>
      <w:spacing w:before="100" w:beforeAutospacing="1" w:after="100" w:afterAutospacing="1" w:line="240" w:lineRule="auto"/>
      <w:jc w:val="right"/>
      <w:textAlignment w:val="center"/>
    </w:pPr>
    <w:rPr>
      <w:rFonts w:eastAsia="Times New Roman" w:cs="Arial"/>
      <w:b/>
      <w:bCs/>
      <w:color w:val="000000"/>
      <w:szCs w:val="20"/>
      <w:lang w:eastAsia="es-MX"/>
    </w:rPr>
  </w:style>
  <w:style w:type="paragraph" w:customStyle="1" w:styleId="xl193">
    <w:name w:val="xl193"/>
    <w:basedOn w:val="Normal"/>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eastAsia="Times New Roman" w:cs="Arial"/>
      <w:b/>
      <w:bCs/>
      <w:color w:val="000000"/>
      <w:szCs w:val="20"/>
      <w:lang w:eastAsia="es-MX"/>
    </w:rPr>
  </w:style>
  <w:style w:type="paragraph" w:customStyle="1" w:styleId="xl194">
    <w:name w:val="xl194"/>
    <w:basedOn w:val="Normal"/>
    <w:rsid w:val="00DA606D"/>
    <w:pPr>
      <w:pBdr>
        <w:left w:val="single" w:sz="8" w:space="0" w:color="auto"/>
      </w:pBdr>
      <w:shd w:val="clear" w:color="000000" w:fill="EBF1DE"/>
      <w:spacing w:before="100" w:beforeAutospacing="1" w:after="100" w:afterAutospacing="1" w:line="240" w:lineRule="auto"/>
      <w:jc w:val="right"/>
      <w:textAlignment w:val="center"/>
    </w:pPr>
    <w:rPr>
      <w:rFonts w:eastAsia="Times New Roman" w:cs="Arial"/>
      <w:b/>
      <w:bCs/>
      <w:color w:val="000000"/>
      <w:szCs w:val="20"/>
      <w:lang w:eastAsia="es-MX"/>
    </w:rPr>
  </w:style>
  <w:style w:type="paragraph" w:customStyle="1" w:styleId="xl195">
    <w:name w:val="xl195"/>
    <w:basedOn w:val="Normal"/>
    <w:rsid w:val="00DA606D"/>
    <w:pPr>
      <w:shd w:val="clear" w:color="000000" w:fill="EBF1DE"/>
      <w:spacing w:before="100" w:beforeAutospacing="1" w:after="100" w:afterAutospacing="1" w:line="240" w:lineRule="auto"/>
      <w:jc w:val="right"/>
      <w:textAlignment w:val="center"/>
    </w:pPr>
    <w:rPr>
      <w:rFonts w:eastAsia="Times New Roman" w:cs="Arial"/>
      <w:b/>
      <w:bCs/>
      <w:color w:val="000000"/>
      <w:szCs w:val="20"/>
      <w:lang w:eastAsia="es-MX"/>
    </w:rPr>
  </w:style>
  <w:style w:type="paragraph" w:customStyle="1" w:styleId="xl196">
    <w:name w:val="xl196"/>
    <w:basedOn w:val="Normal"/>
    <w:rsid w:val="00DA606D"/>
    <w:pPr>
      <w:pBdr>
        <w:right w:val="single" w:sz="8" w:space="0" w:color="auto"/>
      </w:pBdr>
      <w:shd w:val="clear" w:color="000000" w:fill="EBF1DE"/>
      <w:spacing w:before="100" w:beforeAutospacing="1" w:after="100" w:afterAutospacing="1" w:line="240" w:lineRule="auto"/>
      <w:jc w:val="right"/>
      <w:textAlignment w:val="center"/>
    </w:pPr>
    <w:rPr>
      <w:rFonts w:eastAsia="Times New Roman" w:cs="Arial"/>
      <w:b/>
      <w:bCs/>
      <w:color w:val="000000"/>
      <w:szCs w:val="20"/>
      <w:lang w:eastAsia="es-MX"/>
    </w:rPr>
  </w:style>
  <w:style w:type="paragraph" w:customStyle="1" w:styleId="xl197">
    <w:name w:val="xl197"/>
    <w:basedOn w:val="Normal"/>
    <w:rsid w:val="00DA606D"/>
    <w:pPr>
      <w:spacing w:before="100" w:beforeAutospacing="1" w:after="100" w:afterAutospacing="1" w:line="240" w:lineRule="auto"/>
      <w:jc w:val="center"/>
    </w:pPr>
    <w:rPr>
      <w:rFonts w:eastAsia="Times New Roman" w:cs="Arial"/>
      <w:b/>
      <w:bCs/>
      <w:sz w:val="24"/>
      <w:szCs w:val="24"/>
      <w:lang w:eastAsia="es-MX"/>
    </w:rPr>
  </w:style>
  <w:style w:type="paragraph" w:customStyle="1" w:styleId="xl198">
    <w:name w:val="xl198"/>
    <w:basedOn w:val="Normal"/>
    <w:rsid w:val="00DA606D"/>
    <w:pPr>
      <w:pBdr>
        <w:bottom w:val="single" w:sz="8" w:space="0" w:color="000000"/>
      </w:pBdr>
      <w:spacing w:before="100" w:beforeAutospacing="1" w:after="100" w:afterAutospacing="1" w:line="240" w:lineRule="auto"/>
      <w:jc w:val="center"/>
    </w:pPr>
    <w:rPr>
      <w:rFonts w:eastAsia="Times New Roman" w:cs="Arial"/>
      <w:b/>
      <w:bCs/>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B15385"/>
    <w:rPr>
      <w:i/>
      <w:iCs/>
      <w:color w:val="000000" w:themeColor="text1"/>
    </w:rPr>
  </w:style>
  <w:style w:type="character" w:customStyle="1" w:styleId="CitaCar">
    <w:name w:val="Cita Car"/>
    <w:basedOn w:val="Fuentedeprrafopredeter"/>
    <w:link w:val="Cita"/>
    <w:uiPriority w:val="29"/>
    <w:rsid w:val="00B15385"/>
    <w:rPr>
      <w:i/>
      <w:iCs/>
      <w:noProof/>
      <w:color w:val="000000" w:themeColor="text1"/>
    </w:rPr>
  </w:style>
  <w:style w:type="table" w:customStyle="1" w:styleId="Tablaconcuadrcula4">
    <w:name w:val="Tabla con cuadrícula4"/>
    <w:basedOn w:val="Tablanormal"/>
    <w:next w:val="Tablaconcuadrcula"/>
    <w:uiPriority w:val="59"/>
    <w:rsid w:val="008204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7">
    <w:name w:val="Sin lista7"/>
    <w:next w:val="Sinlista"/>
    <w:uiPriority w:val="99"/>
    <w:semiHidden/>
    <w:unhideWhenUsed/>
    <w:rsid w:val="00C86FCE"/>
  </w:style>
  <w:style w:type="paragraph" w:customStyle="1" w:styleId="BodyTextIndent23">
    <w:name w:val="Body Text Indent 23"/>
    <w:basedOn w:val="Normal"/>
    <w:rsid w:val="00C86FCE"/>
    <w:pPr>
      <w:widowControl w:val="0"/>
      <w:tabs>
        <w:tab w:val="left" w:pos="284"/>
      </w:tabs>
      <w:spacing w:after="0" w:line="240" w:lineRule="auto"/>
      <w:ind w:left="284" w:hanging="284"/>
      <w:jc w:val="both"/>
    </w:pPr>
    <w:rPr>
      <w:rFonts w:eastAsia="Times New Roman" w:cs="Times New Roman"/>
      <w:sz w:val="24"/>
      <w:szCs w:val="20"/>
      <w:lang w:val="es-ES_tradnl" w:eastAsia="es-ES"/>
    </w:rPr>
  </w:style>
  <w:style w:type="character" w:customStyle="1" w:styleId="FontStyle15">
    <w:name w:val="Font Style15"/>
    <w:rsid w:val="00C86FCE"/>
    <w:rPr>
      <w:rFonts w:ascii="Arial" w:hAnsi="Arial" w:cs="Arial"/>
      <w:sz w:val="20"/>
      <w:szCs w:val="20"/>
    </w:rPr>
  </w:style>
  <w:style w:type="character" w:customStyle="1" w:styleId="FontStyle19">
    <w:name w:val="Font Style19"/>
    <w:uiPriority w:val="99"/>
    <w:rsid w:val="00C86FCE"/>
    <w:rPr>
      <w:rFonts w:ascii="Arial" w:hAnsi="Arial" w:cs="Arial"/>
      <w:b/>
      <w:bCs/>
      <w:sz w:val="20"/>
      <w:szCs w:val="20"/>
    </w:rPr>
  </w:style>
  <w:style w:type="paragraph" w:customStyle="1" w:styleId="Style3">
    <w:name w:val="Style3"/>
    <w:basedOn w:val="Normal"/>
    <w:uiPriority w:val="99"/>
    <w:rsid w:val="00C86FCE"/>
    <w:pPr>
      <w:widowControl w:val="0"/>
      <w:autoSpaceDE w:val="0"/>
      <w:autoSpaceDN w:val="0"/>
      <w:adjustRightInd w:val="0"/>
      <w:spacing w:after="0" w:line="240" w:lineRule="exact"/>
      <w:jc w:val="both"/>
    </w:pPr>
    <w:rPr>
      <w:rFonts w:eastAsia="Times New Roman" w:cs="Arial"/>
      <w:sz w:val="24"/>
      <w:szCs w:val="24"/>
      <w:lang w:eastAsia="es-MX"/>
    </w:rPr>
  </w:style>
  <w:style w:type="paragraph" w:customStyle="1" w:styleId="Style1">
    <w:name w:val="Style1"/>
    <w:basedOn w:val="Normal"/>
    <w:uiPriority w:val="99"/>
    <w:rsid w:val="00C86FCE"/>
    <w:pPr>
      <w:widowControl w:val="0"/>
      <w:autoSpaceDE w:val="0"/>
      <w:autoSpaceDN w:val="0"/>
      <w:adjustRightInd w:val="0"/>
      <w:spacing w:after="0" w:line="230" w:lineRule="exact"/>
      <w:ind w:hanging="557"/>
      <w:jc w:val="both"/>
    </w:pPr>
    <w:rPr>
      <w:rFonts w:eastAsia="Times New Roman" w:cs="Arial"/>
      <w:sz w:val="24"/>
      <w:szCs w:val="24"/>
      <w:lang w:eastAsia="es-MX"/>
    </w:rPr>
  </w:style>
  <w:style w:type="paragraph" w:customStyle="1" w:styleId="bodytext2">
    <w:name w:val="bodytext2"/>
    <w:basedOn w:val="Normal"/>
    <w:rsid w:val="00C86FCE"/>
    <w:pPr>
      <w:overflowPunct w:val="0"/>
      <w:autoSpaceDE w:val="0"/>
      <w:spacing w:after="0" w:line="240" w:lineRule="auto"/>
      <w:ind w:left="708" w:firstLine="348"/>
      <w:jc w:val="both"/>
    </w:pPr>
    <w:rPr>
      <w:rFonts w:eastAsia="Times New Roman" w:cs="Arial"/>
      <w:sz w:val="24"/>
      <w:szCs w:val="24"/>
      <w:lang w:val="es-ES" w:eastAsia="es-ES"/>
    </w:rPr>
  </w:style>
  <w:style w:type="character" w:customStyle="1" w:styleId="FontStyle53">
    <w:name w:val="Font Style53"/>
    <w:uiPriority w:val="99"/>
    <w:rsid w:val="00C86FCE"/>
    <w:rPr>
      <w:rFonts w:ascii="Arial" w:hAnsi="Arial" w:cs="Arial" w:hint="default"/>
      <w:b/>
      <w:bCs/>
      <w:sz w:val="18"/>
      <w:szCs w:val="18"/>
    </w:rPr>
  </w:style>
  <w:style w:type="table" w:customStyle="1" w:styleId="Tablaconcuadrcula5">
    <w:name w:val="Tabla con cuadrícula5"/>
    <w:basedOn w:val="Tablanormal"/>
    <w:next w:val="Tablaconcuadrcula"/>
    <w:uiPriority w:val="59"/>
    <w:rsid w:val="00C86FCE"/>
    <w:pPr>
      <w:spacing w:after="0" w:line="240" w:lineRule="auto"/>
    </w:pPr>
    <w:rPr>
      <w:rFonts w:ascii="Calibri" w:eastAsia="Calibri" w:hAnsi="Calibri"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
    <w:name w:val="listparagraph"/>
    <w:basedOn w:val="Normal"/>
    <w:rsid w:val="00C86FCE"/>
    <w:pPr>
      <w:spacing w:after="0" w:line="240" w:lineRule="auto"/>
      <w:ind w:left="708"/>
    </w:pPr>
    <w:rPr>
      <w:rFonts w:ascii="Times New Roman" w:eastAsia="Times New Roman" w:hAnsi="Times New Roman" w:cs="Times New Roman"/>
      <w:szCs w:val="20"/>
      <w:lang w:val="es-ES" w:eastAsia="es-ES"/>
    </w:rPr>
  </w:style>
  <w:style w:type="paragraph" w:customStyle="1" w:styleId="Prrafodelista3">
    <w:name w:val="Párrafo de lista3"/>
    <w:basedOn w:val="Normal"/>
    <w:link w:val="ListParagraphChar"/>
    <w:rsid w:val="00C86FCE"/>
    <w:pPr>
      <w:suppressAutoHyphens/>
      <w:spacing w:after="0" w:line="240" w:lineRule="auto"/>
      <w:ind w:left="708"/>
    </w:pPr>
    <w:rPr>
      <w:rFonts w:ascii="Times New Roman" w:eastAsia="Times New Roman" w:hAnsi="Times New Roman" w:cs="Times New Roman"/>
      <w:sz w:val="24"/>
      <w:szCs w:val="20"/>
      <w:lang w:eastAsia="ar-SA"/>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ink w:val="Prrafodelista3"/>
    <w:locked/>
    <w:rsid w:val="00C86FCE"/>
    <w:rPr>
      <w:rFonts w:ascii="Times New Roman" w:eastAsia="Times New Roman" w:hAnsi="Times New Roman" w:cs="Times New Roman"/>
      <w:sz w:val="24"/>
      <w:szCs w:val="20"/>
      <w:lang w:eastAsia="ar-SA"/>
    </w:rPr>
  </w:style>
  <w:style w:type="paragraph" w:customStyle="1" w:styleId="Sinespaciado1">
    <w:name w:val="Sin espaciado1"/>
    <w:link w:val="NoSpacingChar"/>
    <w:rsid w:val="00C86FCE"/>
    <w:pPr>
      <w:spacing w:after="0" w:line="240" w:lineRule="auto"/>
    </w:pPr>
    <w:rPr>
      <w:rFonts w:ascii="Calibri" w:eastAsia="Times New Roman" w:hAnsi="Calibri" w:cs="Times New Roman"/>
    </w:rPr>
  </w:style>
  <w:style w:type="character" w:customStyle="1" w:styleId="NoSpacingChar">
    <w:name w:val="No Spacing Char"/>
    <w:link w:val="Sinespaciado1"/>
    <w:locked/>
    <w:rsid w:val="00C86FCE"/>
    <w:rPr>
      <w:rFonts w:ascii="Calibri" w:eastAsia="Times New Roman" w:hAnsi="Calibri" w:cs="Times New Roman"/>
    </w:rPr>
  </w:style>
  <w:style w:type="character" w:styleId="Textodelmarcadordeposicin">
    <w:name w:val="Placeholder Text"/>
    <w:basedOn w:val="Fuentedeprrafopredeter"/>
    <w:uiPriority w:val="99"/>
    <w:semiHidden/>
    <w:rsid w:val="00735AC5"/>
    <w:rPr>
      <w:color w:val="808080"/>
    </w:rPr>
  </w:style>
  <w:style w:type="character" w:customStyle="1" w:styleId="Estilo2">
    <w:name w:val="Estilo2"/>
    <w:basedOn w:val="Fuentedeprrafopredeter"/>
    <w:uiPriority w:val="1"/>
    <w:qFormat/>
    <w:rsid w:val="00121CF3"/>
    <w:rPr>
      <w:rFonts w:asciiTheme="minorHAnsi" w:hAnsiTheme="minorHAnsi"/>
      <w:sz w:val="18"/>
    </w:rPr>
  </w:style>
  <w:style w:type="character" w:customStyle="1" w:styleId="Estilo3">
    <w:name w:val="Estilo3"/>
    <w:basedOn w:val="Fuentedeprrafopredeter"/>
    <w:uiPriority w:val="1"/>
    <w:rsid w:val="00623FA9"/>
    <w:rPr>
      <w:rFonts w:asciiTheme="minorHAnsi" w:hAnsiTheme="minorHAnsi"/>
      <w:sz w:val="16"/>
    </w:rPr>
  </w:style>
  <w:style w:type="table" w:customStyle="1" w:styleId="Listaclara1">
    <w:name w:val="Lista clara1"/>
    <w:basedOn w:val="Tablanormal"/>
    <w:uiPriority w:val="61"/>
    <w:rsid w:val="00005956"/>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inlista8">
    <w:name w:val="Sin lista8"/>
    <w:next w:val="Sinlista"/>
    <w:uiPriority w:val="99"/>
    <w:semiHidden/>
    <w:unhideWhenUsed/>
    <w:rsid w:val="00701F16"/>
  </w:style>
  <w:style w:type="table" w:customStyle="1" w:styleId="Tablaconcuadrcula6">
    <w:name w:val="Tabla con cuadrícula6"/>
    <w:basedOn w:val="Tablanormal"/>
    <w:next w:val="Tablaconcuadrcula"/>
    <w:uiPriority w:val="59"/>
    <w:rsid w:val="00701F16"/>
    <w:pPr>
      <w:spacing w:after="0" w:line="240" w:lineRule="auto"/>
    </w:pPr>
    <w:rPr>
      <w:rFonts w:ascii="Calibri" w:eastAsia="Calibri" w:hAnsi="Calibri"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rafodelista4">
    <w:name w:val="Párrafo de lista4"/>
    <w:basedOn w:val="Normal"/>
    <w:rsid w:val="00701F16"/>
    <w:pPr>
      <w:suppressAutoHyphens/>
      <w:spacing w:after="0" w:line="240" w:lineRule="auto"/>
      <w:ind w:left="708"/>
    </w:pPr>
    <w:rPr>
      <w:rFonts w:ascii="Times New Roman" w:eastAsia="Times New Roman" w:hAnsi="Times New Roman" w:cs="Times New Roman"/>
      <w:sz w:val="24"/>
      <w:szCs w:val="20"/>
      <w:lang w:eastAsia="ar-SA"/>
    </w:rPr>
  </w:style>
  <w:style w:type="paragraph" w:customStyle="1" w:styleId="Sinespaciado2">
    <w:name w:val="Sin espaciado2"/>
    <w:rsid w:val="00701F16"/>
    <w:pPr>
      <w:spacing w:after="0" w:line="240" w:lineRule="auto"/>
    </w:pPr>
    <w:rPr>
      <w:rFonts w:ascii="Calibri" w:eastAsia="Times New Roman" w:hAnsi="Calibri" w:cs="Times New Roman"/>
    </w:rPr>
  </w:style>
  <w:style w:type="numbering" w:customStyle="1" w:styleId="Sinlista9">
    <w:name w:val="Sin lista9"/>
    <w:next w:val="Sinlista"/>
    <w:uiPriority w:val="99"/>
    <w:semiHidden/>
    <w:unhideWhenUsed/>
    <w:rsid w:val="00427177"/>
  </w:style>
  <w:style w:type="table" w:customStyle="1" w:styleId="Tablaconcuadrcula7">
    <w:name w:val="Tabla con cuadrícula7"/>
    <w:basedOn w:val="Tablanormal"/>
    <w:next w:val="Tablaconcuadrcula"/>
    <w:uiPriority w:val="59"/>
    <w:rsid w:val="00427177"/>
    <w:pPr>
      <w:spacing w:after="0" w:line="240" w:lineRule="auto"/>
    </w:pPr>
    <w:rPr>
      <w:rFonts w:ascii="Calibri" w:eastAsia="Calibri" w:hAnsi="Calibri"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rafodelista5">
    <w:name w:val="Párrafo de lista5"/>
    <w:basedOn w:val="Normal"/>
    <w:rsid w:val="00427177"/>
    <w:pPr>
      <w:suppressAutoHyphens/>
      <w:spacing w:after="0" w:line="240" w:lineRule="auto"/>
      <w:ind w:left="708"/>
    </w:pPr>
    <w:rPr>
      <w:rFonts w:ascii="Times New Roman" w:eastAsia="Times New Roman" w:hAnsi="Times New Roman" w:cs="Times New Roman"/>
      <w:sz w:val="24"/>
      <w:szCs w:val="20"/>
      <w:lang w:eastAsia="ar-SA"/>
    </w:rPr>
  </w:style>
  <w:style w:type="paragraph" w:customStyle="1" w:styleId="Sinespaciado3">
    <w:name w:val="Sin espaciado3"/>
    <w:rsid w:val="00427177"/>
    <w:pPr>
      <w:spacing w:after="0" w:line="240" w:lineRule="auto"/>
    </w:pPr>
    <w:rPr>
      <w:rFonts w:ascii="Calibri" w:eastAsia="Times New Roman" w:hAnsi="Calibri" w:cs="Times New Roman"/>
    </w:rPr>
  </w:style>
  <w:style w:type="character" w:customStyle="1" w:styleId="ListLabel3">
    <w:name w:val="ListLabel 3"/>
    <w:rsid w:val="00427177"/>
    <w:rPr>
      <w:b/>
      <w:i/>
      <w:sz w:val="24"/>
      <w:szCs w:val="24"/>
    </w:rPr>
  </w:style>
  <w:style w:type="paragraph" w:customStyle="1" w:styleId="Textoindependiente27">
    <w:name w:val="Texto independiente 27"/>
    <w:basedOn w:val="Normal"/>
    <w:rsid w:val="00427177"/>
    <w:pPr>
      <w:widowControl w:val="0"/>
      <w:overflowPunct w:val="0"/>
      <w:autoSpaceDE w:val="0"/>
      <w:autoSpaceDN w:val="0"/>
      <w:adjustRightInd w:val="0"/>
      <w:spacing w:after="0" w:line="240" w:lineRule="auto"/>
      <w:jc w:val="both"/>
      <w:textAlignment w:val="baseline"/>
    </w:pPr>
    <w:rPr>
      <w:rFonts w:eastAsia="Times New Roman" w:cs="Times New Roman"/>
      <w:szCs w:val="20"/>
      <w:lang w:eastAsia="es-ES"/>
    </w:rPr>
  </w:style>
  <w:style w:type="table" w:customStyle="1" w:styleId="Tabladecuadrcula1clara-nfasis11">
    <w:name w:val="Tabla de cuadrícula 1 clara - Énfasis 11"/>
    <w:basedOn w:val="Tablanormal"/>
    <w:uiPriority w:val="46"/>
    <w:rsid w:val="00427177"/>
    <w:pPr>
      <w:spacing w:after="0" w:line="240" w:lineRule="auto"/>
    </w:pPr>
    <w:rPr>
      <w:rFonts w:ascii="Calibri" w:eastAsia="Calibri" w:hAnsi="Calibri" w:cs="Times New Roman"/>
      <w:lang w:val="en-US" w:bidi="en-US"/>
    </w:rPr>
    <w:tblPr>
      <w:tblStyleRowBandSize w:val="1"/>
      <w:tblStyleColBandSize w:val="1"/>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0" w:type="dxa"/>
        <w:left w:w="108" w:type="dxa"/>
        <w:bottom w:w="0" w:type="dxa"/>
        <w:right w:w="108" w:type="dxa"/>
      </w:tblCellMar>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numbering" w:customStyle="1" w:styleId="Sinlista10">
    <w:name w:val="Sin lista10"/>
    <w:next w:val="Sinlista"/>
    <w:uiPriority w:val="99"/>
    <w:semiHidden/>
    <w:unhideWhenUsed/>
    <w:rsid w:val="00AA4A61"/>
  </w:style>
  <w:style w:type="table" w:customStyle="1" w:styleId="Tablaconcuadrcula80">
    <w:name w:val="Tabla con cuadrícula8"/>
    <w:basedOn w:val="Tablanormal"/>
    <w:next w:val="Tablaconcuadrcula"/>
    <w:uiPriority w:val="59"/>
    <w:rsid w:val="00AA4A61"/>
    <w:pPr>
      <w:spacing w:after="0" w:line="240" w:lineRule="auto"/>
    </w:pPr>
    <w:rPr>
      <w:rFonts w:ascii="Calibri" w:eastAsia="Calibri" w:hAnsi="Calibri"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6">
    <w:name w:val="Sangría 2 de t. independiente6"/>
    <w:basedOn w:val="Normal"/>
    <w:rsid w:val="00AA4A61"/>
    <w:pPr>
      <w:suppressAutoHyphens/>
      <w:overflowPunct w:val="0"/>
      <w:autoSpaceDE w:val="0"/>
      <w:spacing w:before="100" w:after="0" w:line="240" w:lineRule="auto"/>
      <w:ind w:left="1985"/>
      <w:jc w:val="both"/>
      <w:textAlignment w:val="baseline"/>
    </w:pPr>
    <w:rPr>
      <w:rFonts w:eastAsia="Times New Roman" w:cs="Times New Roman"/>
      <w:sz w:val="22"/>
      <w:szCs w:val="20"/>
      <w:lang w:val="es-ES" w:eastAsia="ar-SA"/>
    </w:rPr>
  </w:style>
  <w:style w:type="character" w:customStyle="1" w:styleId="st">
    <w:name w:val="st"/>
    <w:rsid w:val="00AA4A61"/>
  </w:style>
  <w:style w:type="table" w:customStyle="1" w:styleId="Tablaconcuadrcula12">
    <w:name w:val="Tabla con cuadrícula12"/>
    <w:basedOn w:val="Tablanormal"/>
    <w:next w:val="Tablaconcuadrcula"/>
    <w:uiPriority w:val="59"/>
    <w:rsid w:val="00AA4A61"/>
    <w:pPr>
      <w:spacing w:after="0" w:line="240" w:lineRule="auto"/>
    </w:pPr>
    <w:rPr>
      <w:rFonts w:eastAsia="Calibri" w:cs="Arial"/>
      <w:color w:val="0000FF"/>
      <w:u w:val="singl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9">
    <w:name w:val="Tabla con cuadrícula9"/>
    <w:basedOn w:val="Tablanormal"/>
    <w:next w:val="Tablaconcuadrcula"/>
    <w:uiPriority w:val="59"/>
    <w:rsid w:val="00D738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onotaalfinalCar1">
    <w:name w:val="Texto nota al final Car1"/>
    <w:basedOn w:val="Fuentedeprrafopredeter"/>
    <w:uiPriority w:val="99"/>
    <w:semiHidden/>
    <w:rsid w:val="007D6669"/>
    <w:rPr>
      <w:rFonts w:eastAsiaTheme="minorEastAsia"/>
      <w:sz w:val="20"/>
      <w:szCs w:val="20"/>
      <w:lang w:eastAsia="es-MX"/>
    </w:rPr>
  </w:style>
  <w:style w:type="numbering" w:customStyle="1" w:styleId="Sinlista15">
    <w:name w:val="Sin lista15"/>
    <w:next w:val="Sinlista"/>
    <w:uiPriority w:val="99"/>
    <w:semiHidden/>
    <w:unhideWhenUsed/>
    <w:rsid w:val="00F1437D"/>
  </w:style>
  <w:style w:type="table" w:customStyle="1" w:styleId="Tablaconcuadrcula10">
    <w:name w:val="Tabla con cuadrícula10"/>
    <w:basedOn w:val="Tablanormal"/>
    <w:next w:val="Tablaconcuadrcula"/>
    <w:uiPriority w:val="59"/>
    <w:rsid w:val="00F1437D"/>
    <w:pPr>
      <w:spacing w:after="0" w:line="240" w:lineRule="auto"/>
    </w:pPr>
    <w:rPr>
      <w:rFonts w:ascii="Cambria" w:eastAsia="MS Mincho" w:hAnsi="Cambria"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1">
    <w:name w:val="Tabla con cuadrícula31"/>
    <w:basedOn w:val="Tablanormal"/>
    <w:next w:val="Tablaconcuadrcula"/>
    <w:rsid w:val="006E58EA"/>
    <w:pPr>
      <w:spacing w:after="0" w:line="240" w:lineRule="auto"/>
    </w:pPr>
    <w:rPr>
      <w:rFonts w:ascii="Times New Roman" w:eastAsia="Times New Roman" w:hAnsi="Times New Roman"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3">
    <w:name w:val="Tabla con cuadrícula13"/>
    <w:basedOn w:val="Tablanormal"/>
    <w:next w:val="Tablaconcuadrcula"/>
    <w:uiPriority w:val="59"/>
    <w:rsid w:val="00514E96"/>
    <w:pPr>
      <w:spacing w:after="0" w:line="240" w:lineRule="auto"/>
    </w:pPr>
    <w:rPr>
      <w:rFonts w:ascii="Times New Roman" w:eastAsia="Times New Roman" w:hAnsi="Times New Roman"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 2"/>
    <w:basedOn w:val="Normal"/>
    <w:uiPriority w:val="99"/>
    <w:rsid w:val="00427817"/>
    <w:pPr>
      <w:widowControl w:val="0"/>
      <w:autoSpaceDE w:val="0"/>
      <w:autoSpaceDN w:val="0"/>
      <w:spacing w:before="144" w:after="0" w:line="240" w:lineRule="auto"/>
      <w:ind w:left="648" w:hanging="432"/>
      <w:jc w:val="both"/>
    </w:pPr>
    <w:rPr>
      <w:rFonts w:ascii="Times New Roman" w:eastAsia="Times New Roman" w:hAnsi="Times New Roman" w:cs="Times New Roman"/>
      <w:sz w:val="24"/>
      <w:szCs w:val="24"/>
      <w:lang w:val="en-US" w:eastAsia="es-ES"/>
    </w:rPr>
  </w:style>
  <w:style w:type="paragraph" w:styleId="Listaconvietas3">
    <w:name w:val="List Bullet 3"/>
    <w:basedOn w:val="Normal"/>
    <w:rsid w:val="00427817"/>
    <w:pPr>
      <w:widowControl w:val="0"/>
      <w:numPr>
        <w:numId w:val="35"/>
      </w:numPr>
      <w:overflowPunct w:val="0"/>
      <w:autoSpaceDE w:val="0"/>
      <w:autoSpaceDN w:val="0"/>
      <w:adjustRightInd w:val="0"/>
      <w:spacing w:after="0" w:line="240" w:lineRule="auto"/>
      <w:contextualSpacing/>
      <w:textAlignment w:val="baseline"/>
    </w:pPr>
    <w:rPr>
      <w:rFonts w:ascii="Times New Roman" w:eastAsia="Times New Roman" w:hAnsi="Times New Roman" w:cs="Times New Roman"/>
      <w:szCs w:val="20"/>
      <w:lang w:val="es-ES" w:eastAsia="es-ES"/>
    </w:rPr>
  </w:style>
  <w:style w:type="numbering" w:customStyle="1" w:styleId="Sinlista16">
    <w:name w:val="Sin lista16"/>
    <w:next w:val="Sinlista"/>
    <w:semiHidden/>
    <w:rsid w:val="008E15E2"/>
  </w:style>
  <w:style w:type="character" w:customStyle="1" w:styleId="WW8NumSt2z0">
    <w:name w:val="WW8NumSt2z0"/>
    <w:rsid w:val="008E15E2"/>
    <w:rPr>
      <w:rFonts w:ascii="Symbol" w:hAnsi="Symbol"/>
    </w:rPr>
  </w:style>
  <w:style w:type="paragraph" w:customStyle="1" w:styleId="Textoindependiente28">
    <w:name w:val="Texto independiente 28"/>
    <w:basedOn w:val="Normal"/>
    <w:rsid w:val="008E15E2"/>
    <w:pPr>
      <w:widowControl w:val="0"/>
      <w:suppressAutoHyphens/>
      <w:overflowPunct w:val="0"/>
      <w:autoSpaceDE w:val="0"/>
      <w:spacing w:after="0" w:line="240" w:lineRule="auto"/>
      <w:jc w:val="both"/>
      <w:textAlignment w:val="baseline"/>
    </w:pPr>
    <w:rPr>
      <w:rFonts w:eastAsia="Times New Roman" w:cs="Times New Roman"/>
      <w:szCs w:val="20"/>
      <w:lang w:val="es-ES" w:eastAsia="ar-SA"/>
    </w:rPr>
  </w:style>
  <w:style w:type="paragraph" w:customStyle="1" w:styleId="Prrafodelista6">
    <w:name w:val="Párrafo de lista6"/>
    <w:basedOn w:val="Normal"/>
    <w:rsid w:val="008E15E2"/>
    <w:pPr>
      <w:spacing w:after="0" w:line="240" w:lineRule="auto"/>
      <w:ind w:left="720"/>
    </w:pPr>
    <w:rPr>
      <w:rFonts w:eastAsia="Calibri" w:cs="Arial"/>
      <w:sz w:val="24"/>
      <w:szCs w:val="24"/>
      <w:lang w:eastAsia="ar-SA"/>
    </w:rPr>
  </w:style>
  <w:style w:type="table" w:customStyle="1" w:styleId="Tablaconcuadrcula14">
    <w:name w:val="Tabla con cuadrícula14"/>
    <w:basedOn w:val="Tablanormal"/>
    <w:next w:val="Tablaconcuadrcula"/>
    <w:rsid w:val="008E15E2"/>
    <w:pPr>
      <w:suppressAutoHyphens/>
      <w:spacing w:after="0" w:line="240" w:lineRule="auto"/>
    </w:pPr>
    <w:rPr>
      <w:rFonts w:ascii="Times New Roman" w:eastAsia="Times New Roman" w:hAnsi="Times New Roman"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7">
    <w:name w:val="Sangría 2 de t. independiente7"/>
    <w:basedOn w:val="Normal"/>
    <w:rsid w:val="008E15E2"/>
    <w:pPr>
      <w:suppressAutoHyphens/>
      <w:overflowPunct w:val="0"/>
      <w:autoSpaceDE w:val="0"/>
      <w:spacing w:before="100" w:after="0" w:line="240" w:lineRule="auto"/>
      <w:ind w:left="1985"/>
      <w:jc w:val="both"/>
      <w:textAlignment w:val="baseline"/>
    </w:pPr>
    <w:rPr>
      <w:rFonts w:eastAsia="Times New Roman" w:cs="Times New Roman"/>
      <w:sz w:val="22"/>
      <w:szCs w:val="20"/>
      <w:lang w:val="es-ES" w:eastAsia="ar-SA"/>
    </w:rPr>
  </w:style>
  <w:style w:type="character" w:customStyle="1" w:styleId="FontStyle50">
    <w:name w:val="Font Style50"/>
    <w:uiPriority w:val="99"/>
    <w:rsid w:val="008E15E2"/>
    <w:rPr>
      <w:rFonts w:ascii="Arial" w:hAnsi="Arial" w:cs="Arial" w:hint="default"/>
      <w:sz w:val="18"/>
      <w:szCs w:val="18"/>
    </w:rPr>
  </w:style>
  <w:style w:type="character" w:customStyle="1" w:styleId="FontStyle58">
    <w:name w:val="Font Style58"/>
    <w:uiPriority w:val="99"/>
    <w:rsid w:val="008E15E2"/>
    <w:rPr>
      <w:rFonts w:ascii="Arial" w:hAnsi="Arial" w:cs="Arial" w:hint="default"/>
      <w:sz w:val="20"/>
      <w:szCs w:val="20"/>
    </w:rPr>
  </w:style>
  <w:style w:type="paragraph" w:customStyle="1" w:styleId="Style9">
    <w:name w:val="Style9"/>
    <w:basedOn w:val="Normal"/>
    <w:uiPriority w:val="99"/>
    <w:rsid w:val="008E15E2"/>
    <w:pPr>
      <w:widowControl w:val="0"/>
      <w:autoSpaceDE w:val="0"/>
      <w:autoSpaceDN w:val="0"/>
      <w:adjustRightInd w:val="0"/>
      <w:spacing w:after="0" w:line="253" w:lineRule="exact"/>
      <w:jc w:val="both"/>
    </w:pPr>
    <w:rPr>
      <w:rFonts w:ascii="Georgia" w:eastAsia="Times New Roman" w:hAnsi="Georgia" w:cs="Times New Roman"/>
      <w:sz w:val="24"/>
      <w:szCs w:val="24"/>
      <w:lang w:eastAsia="es-MX"/>
    </w:rPr>
  </w:style>
  <w:style w:type="numbering" w:customStyle="1" w:styleId="1116">
    <w:name w:val="1.1.16"/>
    <w:rsid w:val="008E15E2"/>
  </w:style>
  <w:style w:type="paragraph" w:customStyle="1" w:styleId="Sinespaciado4">
    <w:name w:val="Sin espaciado4"/>
    <w:rsid w:val="008E15E2"/>
    <w:pPr>
      <w:spacing w:after="0" w:line="240" w:lineRule="auto"/>
    </w:pPr>
    <w:rPr>
      <w:rFonts w:ascii="Calibri" w:eastAsia="Times New Roman" w:hAnsi="Calibri" w:cs="Times New Roman"/>
      <w:sz w:val="22"/>
    </w:rPr>
  </w:style>
  <w:style w:type="table" w:customStyle="1" w:styleId="Tablaconcuadrcula15">
    <w:name w:val="Tabla con cuadrícula15"/>
    <w:basedOn w:val="Tablanormal"/>
    <w:next w:val="Tablaconcuadrcula"/>
    <w:uiPriority w:val="59"/>
    <w:rsid w:val="008E15E2"/>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1">
    <w:name w:val="Tabla con cuadrícula21"/>
    <w:basedOn w:val="Tablanormal"/>
    <w:next w:val="Tablaconcuadrcula"/>
    <w:uiPriority w:val="59"/>
    <w:rsid w:val="008E15E2"/>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7">
    <w:name w:val="Sin lista17"/>
    <w:next w:val="Sinlista"/>
    <w:semiHidden/>
    <w:rsid w:val="005F391E"/>
  </w:style>
  <w:style w:type="paragraph" w:customStyle="1" w:styleId="Textoindependiente29">
    <w:name w:val="Texto independiente 29"/>
    <w:basedOn w:val="Normal"/>
    <w:rsid w:val="005F391E"/>
    <w:pPr>
      <w:widowControl w:val="0"/>
      <w:suppressAutoHyphens/>
      <w:overflowPunct w:val="0"/>
      <w:autoSpaceDE w:val="0"/>
      <w:spacing w:after="0" w:line="240" w:lineRule="auto"/>
      <w:jc w:val="both"/>
      <w:textAlignment w:val="baseline"/>
    </w:pPr>
    <w:rPr>
      <w:rFonts w:eastAsia="Times New Roman" w:cs="Times New Roman"/>
      <w:szCs w:val="20"/>
      <w:lang w:val="es-ES" w:eastAsia="ar-SA"/>
    </w:rPr>
  </w:style>
  <w:style w:type="paragraph" w:customStyle="1" w:styleId="Prrafodelista7">
    <w:name w:val="Párrafo de lista7"/>
    <w:basedOn w:val="Normal"/>
    <w:rsid w:val="005F391E"/>
    <w:pPr>
      <w:spacing w:after="0" w:line="240" w:lineRule="auto"/>
      <w:ind w:left="720"/>
    </w:pPr>
    <w:rPr>
      <w:rFonts w:eastAsia="Calibri" w:cs="Arial"/>
      <w:sz w:val="24"/>
      <w:szCs w:val="24"/>
      <w:lang w:eastAsia="ar-SA"/>
    </w:rPr>
  </w:style>
  <w:style w:type="table" w:customStyle="1" w:styleId="Tablaconcuadrcula16">
    <w:name w:val="Tabla con cuadrícula16"/>
    <w:basedOn w:val="Tablanormal"/>
    <w:next w:val="Tablaconcuadrcula"/>
    <w:rsid w:val="005F391E"/>
    <w:pPr>
      <w:suppressAutoHyphens/>
      <w:spacing w:after="0" w:line="240" w:lineRule="auto"/>
    </w:pPr>
    <w:rPr>
      <w:rFonts w:ascii="Times New Roman" w:eastAsia="Times New Roman" w:hAnsi="Times New Roman" w:cs="Times New Roman"/>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8">
    <w:name w:val="Sangría 2 de t. independiente8"/>
    <w:basedOn w:val="Normal"/>
    <w:rsid w:val="005F391E"/>
    <w:pPr>
      <w:suppressAutoHyphens/>
      <w:overflowPunct w:val="0"/>
      <w:autoSpaceDE w:val="0"/>
      <w:spacing w:before="100" w:after="0" w:line="240" w:lineRule="auto"/>
      <w:ind w:left="1985"/>
      <w:jc w:val="both"/>
      <w:textAlignment w:val="baseline"/>
    </w:pPr>
    <w:rPr>
      <w:rFonts w:eastAsia="Times New Roman" w:cs="Times New Roman"/>
      <w:sz w:val="22"/>
      <w:szCs w:val="20"/>
      <w:lang w:val="es-ES" w:eastAsia="ar-SA"/>
    </w:rPr>
  </w:style>
  <w:style w:type="numbering" w:customStyle="1" w:styleId="1117">
    <w:name w:val="1.1.17"/>
    <w:rsid w:val="005F391E"/>
    <w:pPr>
      <w:numPr>
        <w:numId w:val="2"/>
      </w:numPr>
    </w:pPr>
  </w:style>
  <w:style w:type="paragraph" w:customStyle="1" w:styleId="Sinespaciado5">
    <w:name w:val="Sin espaciado5"/>
    <w:rsid w:val="005F391E"/>
    <w:pPr>
      <w:spacing w:after="0" w:line="240" w:lineRule="auto"/>
    </w:pPr>
    <w:rPr>
      <w:rFonts w:ascii="Calibri" w:eastAsia="Times New Roman" w:hAnsi="Calibri" w:cs="Times New Roman"/>
      <w:sz w:val="22"/>
    </w:rPr>
  </w:style>
  <w:style w:type="character" w:styleId="Ttulodellibro">
    <w:name w:val="Book Title"/>
    <w:basedOn w:val="Fuentedeprrafopredeter"/>
    <w:uiPriority w:val="33"/>
    <w:qFormat/>
    <w:rsid w:val="008E0BEF"/>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237">
      <w:bodyDiv w:val="1"/>
      <w:marLeft w:val="0"/>
      <w:marRight w:val="0"/>
      <w:marTop w:val="0"/>
      <w:marBottom w:val="0"/>
      <w:divBdr>
        <w:top w:val="none" w:sz="0" w:space="0" w:color="auto"/>
        <w:left w:val="none" w:sz="0" w:space="0" w:color="auto"/>
        <w:bottom w:val="none" w:sz="0" w:space="0" w:color="auto"/>
        <w:right w:val="none" w:sz="0" w:space="0" w:color="auto"/>
      </w:divBdr>
    </w:div>
    <w:div w:id="35082591">
      <w:bodyDiv w:val="1"/>
      <w:marLeft w:val="0"/>
      <w:marRight w:val="0"/>
      <w:marTop w:val="0"/>
      <w:marBottom w:val="0"/>
      <w:divBdr>
        <w:top w:val="none" w:sz="0" w:space="0" w:color="auto"/>
        <w:left w:val="none" w:sz="0" w:space="0" w:color="auto"/>
        <w:bottom w:val="none" w:sz="0" w:space="0" w:color="auto"/>
        <w:right w:val="none" w:sz="0" w:space="0" w:color="auto"/>
      </w:divBdr>
    </w:div>
    <w:div w:id="37976274">
      <w:bodyDiv w:val="1"/>
      <w:marLeft w:val="0"/>
      <w:marRight w:val="0"/>
      <w:marTop w:val="0"/>
      <w:marBottom w:val="0"/>
      <w:divBdr>
        <w:top w:val="none" w:sz="0" w:space="0" w:color="auto"/>
        <w:left w:val="none" w:sz="0" w:space="0" w:color="auto"/>
        <w:bottom w:val="none" w:sz="0" w:space="0" w:color="auto"/>
        <w:right w:val="none" w:sz="0" w:space="0" w:color="auto"/>
      </w:divBdr>
    </w:div>
    <w:div w:id="39283515">
      <w:bodyDiv w:val="1"/>
      <w:marLeft w:val="0"/>
      <w:marRight w:val="0"/>
      <w:marTop w:val="0"/>
      <w:marBottom w:val="0"/>
      <w:divBdr>
        <w:top w:val="none" w:sz="0" w:space="0" w:color="auto"/>
        <w:left w:val="none" w:sz="0" w:space="0" w:color="auto"/>
        <w:bottom w:val="none" w:sz="0" w:space="0" w:color="auto"/>
        <w:right w:val="none" w:sz="0" w:space="0" w:color="auto"/>
      </w:divBdr>
    </w:div>
    <w:div w:id="46035421">
      <w:bodyDiv w:val="1"/>
      <w:marLeft w:val="0"/>
      <w:marRight w:val="0"/>
      <w:marTop w:val="0"/>
      <w:marBottom w:val="0"/>
      <w:divBdr>
        <w:top w:val="none" w:sz="0" w:space="0" w:color="auto"/>
        <w:left w:val="none" w:sz="0" w:space="0" w:color="auto"/>
        <w:bottom w:val="none" w:sz="0" w:space="0" w:color="auto"/>
        <w:right w:val="none" w:sz="0" w:space="0" w:color="auto"/>
      </w:divBdr>
    </w:div>
    <w:div w:id="60761974">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99033812">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23501229">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59541114">
      <w:bodyDiv w:val="1"/>
      <w:marLeft w:val="0"/>
      <w:marRight w:val="0"/>
      <w:marTop w:val="0"/>
      <w:marBottom w:val="0"/>
      <w:divBdr>
        <w:top w:val="none" w:sz="0" w:space="0" w:color="auto"/>
        <w:left w:val="none" w:sz="0" w:space="0" w:color="auto"/>
        <w:bottom w:val="none" w:sz="0" w:space="0" w:color="auto"/>
        <w:right w:val="none" w:sz="0" w:space="0" w:color="auto"/>
      </w:divBdr>
    </w:div>
    <w:div w:id="162933427">
      <w:bodyDiv w:val="1"/>
      <w:marLeft w:val="0"/>
      <w:marRight w:val="0"/>
      <w:marTop w:val="0"/>
      <w:marBottom w:val="0"/>
      <w:divBdr>
        <w:top w:val="none" w:sz="0" w:space="0" w:color="auto"/>
        <w:left w:val="none" w:sz="0" w:space="0" w:color="auto"/>
        <w:bottom w:val="none" w:sz="0" w:space="0" w:color="auto"/>
        <w:right w:val="none" w:sz="0" w:space="0" w:color="auto"/>
      </w:divBdr>
    </w:div>
    <w:div w:id="231278999">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243223468">
      <w:bodyDiv w:val="1"/>
      <w:marLeft w:val="0"/>
      <w:marRight w:val="0"/>
      <w:marTop w:val="0"/>
      <w:marBottom w:val="0"/>
      <w:divBdr>
        <w:top w:val="none" w:sz="0" w:space="0" w:color="auto"/>
        <w:left w:val="none" w:sz="0" w:space="0" w:color="auto"/>
        <w:bottom w:val="none" w:sz="0" w:space="0" w:color="auto"/>
        <w:right w:val="none" w:sz="0" w:space="0" w:color="auto"/>
      </w:divBdr>
    </w:div>
    <w:div w:id="257447932">
      <w:bodyDiv w:val="1"/>
      <w:marLeft w:val="0"/>
      <w:marRight w:val="0"/>
      <w:marTop w:val="0"/>
      <w:marBottom w:val="0"/>
      <w:divBdr>
        <w:top w:val="none" w:sz="0" w:space="0" w:color="auto"/>
        <w:left w:val="none" w:sz="0" w:space="0" w:color="auto"/>
        <w:bottom w:val="none" w:sz="0" w:space="0" w:color="auto"/>
        <w:right w:val="none" w:sz="0" w:space="0" w:color="auto"/>
      </w:divBdr>
    </w:div>
    <w:div w:id="263877374">
      <w:bodyDiv w:val="1"/>
      <w:marLeft w:val="0"/>
      <w:marRight w:val="0"/>
      <w:marTop w:val="0"/>
      <w:marBottom w:val="0"/>
      <w:divBdr>
        <w:top w:val="none" w:sz="0" w:space="0" w:color="auto"/>
        <w:left w:val="none" w:sz="0" w:space="0" w:color="auto"/>
        <w:bottom w:val="none" w:sz="0" w:space="0" w:color="auto"/>
        <w:right w:val="none" w:sz="0" w:space="0" w:color="auto"/>
      </w:divBdr>
    </w:div>
    <w:div w:id="309284255">
      <w:bodyDiv w:val="1"/>
      <w:marLeft w:val="0"/>
      <w:marRight w:val="0"/>
      <w:marTop w:val="0"/>
      <w:marBottom w:val="0"/>
      <w:divBdr>
        <w:top w:val="none" w:sz="0" w:space="0" w:color="auto"/>
        <w:left w:val="none" w:sz="0" w:space="0" w:color="auto"/>
        <w:bottom w:val="none" w:sz="0" w:space="0" w:color="auto"/>
        <w:right w:val="none" w:sz="0" w:space="0" w:color="auto"/>
      </w:divBdr>
    </w:div>
    <w:div w:id="352537129">
      <w:bodyDiv w:val="1"/>
      <w:marLeft w:val="0"/>
      <w:marRight w:val="0"/>
      <w:marTop w:val="0"/>
      <w:marBottom w:val="0"/>
      <w:divBdr>
        <w:top w:val="none" w:sz="0" w:space="0" w:color="auto"/>
        <w:left w:val="none" w:sz="0" w:space="0" w:color="auto"/>
        <w:bottom w:val="none" w:sz="0" w:space="0" w:color="auto"/>
        <w:right w:val="none" w:sz="0" w:space="0" w:color="auto"/>
      </w:divBdr>
    </w:div>
    <w:div w:id="416099988">
      <w:bodyDiv w:val="1"/>
      <w:marLeft w:val="0"/>
      <w:marRight w:val="0"/>
      <w:marTop w:val="0"/>
      <w:marBottom w:val="0"/>
      <w:divBdr>
        <w:top w:val="none" w:sz="0" w:space="0" w:color="auto"/>
        <w:left w:val="none" w:sz="0" w:space="0" w:color="auto"/>
        <w:bottom w:val="none" w:sz="0" w:space="0" w:color="auto"/>
        <w:right w:val="none" w:sz="0" w:space="0" w:color="auto"/>
      </w:divBdr>
    </w:div>
    <w:div w:id="447548908">
      <w:bodyDiv w:val="1"/>
      <w:marLeft w:val="0"/>
      <w:marRight w:val="0"/>
      <w:marTop w:val="0"/>
      <w:marBottom w:val="0"/>
      <w:divBdr>
        <w:top w:val="none" w:sz="0" w:space="0" w:color="auto"/>
        <w:left w:val="none" w:sz="0" w:space="0" w:color="auto"/>
        <w:bottom w:val="none" w:sz="0" w:space="0" w:color="auto"/>
        <w:right w:val="none" w:sz="0" w:space="0" w:color="auto"/>
      </w:divBdr>
    </w:div>
    <w:div w:id="481773658">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26411539">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591669992">
      <w:bodyDiv w:val="1"/>
      <w:marLeft w:val="0"/>
      <w:marRight w:val="0"/>
      <w:marTop w:val="0"/>
      <w:marBottom w:val="0"/>
      <w:divBdr>
        <w:top w:val="none" w:sz="0" w:space="0" w:color="auto"/>
        <w:left w:val="none" w:sz="0" w:space="0" w:color="auto"/>
        <w:bottom w:val="none" w:sz="0" w:space="0" w:color="auto"/>
        <w:right w:val="none" w:sz="0" w:space="0" w:color="auto"/>
      </w:divBdr>
    </w:div>
    <w:div w:id="596065483">
      <w:bodyDiv w:val="1"/>
      <w:marLeft w:val="0"/>
      <w:marRight w:val="0"/>
      <w:marTop w:val="0"/>
      <w:marBottom w:val="0"/>
      <w:divBdr>
        <w:top w:val="none" w:sz="0" w:space="0" w:color="auto"/>
        <w:left w:val="none" w:sz="0" w:space="0" w:color="auto"/>
        <w:bottom w:val="none" w:sz="0" w:space="0" w:color="auto"/>
        <w:right w:val="none" w:sz="0" w:space="0" w:color="auto"/>
      </w:divBdr>
    </w:div>
    <w:div w:id="615066068">
      <w:bodyDiv w:val="1"/>
      <w:marLeft w:val="0"/>
      <w:marRight w:val="0"/>
      <w:marTop w:val="0"/>
      <w:marBottom w:val="0"/>
      <w:divBdr>
        <w:top w:val="none" w:sz="0" w:space="0" w:color="auto"/>
        <w:left w:val="none" w:sz="0" w:space="0" w:color="auto"/>
        <w:bottom w:val="none" w:sz="0" w:space="0" w:color="auto"/>
        <w:right w:val="none" w:sz="0" w:space="0" w:color="auto"/>
      </w:divBdr>
    </w:div>
    <w:div w:id="673922801">
      <w:bodyDiv w:val="1"/>
      <w:marLeft w:val="0"/>
      <w:marRight w:val="0"/>
      <w:marTop w:val="0"/>
      <w:marBottom w:val="0"/>
      <w:divBdr>
        <w:top w:val="none" w:sz="0" w:space="0" w:color="auto"/>
        <w:left w:val="none" w:sz="0" w:space="0" w:color="auto"/>
        <w:bottom w:val="none" w:sz="0" w:space="0" w:color="auto"/>
        <w:right w:val="none" w:sz="0" w:space="0" w:color="auto"/>
      </w:divBdr>
    </w:div>
    <w:div w:id="687560998">
      <w:bodyDiv w:val="1"/>
      <w:marLeft w:val="0"/>
      <w:marRight w:val="0"/>
      <w:marTop w:val="0"/>
      <w:marBottom w:val="0"/>
      <w:divBdr>
        <w:top w:val="none" w:sz="0" w:space="0" w:color="auto"/>
        <w:left w:val="none" w:sz="0" w:space="0" w:color="auto"/>
        <w:bottom w:val="none" w:sz="0" w:space="0" w:color="auto"/>
        <w:right w:val="none" w:sz="0" w:space="0" w:color="auto"/>
      </w:divBdr>
    </w:div>
    <w:div w:id="721825924">
      <w:bodyDiv w:val="1"/>
      <w:marLeft w:val="0"/>
      <w:marRight w:val="0"/>
      <w:marTop w:val="0"/>
      <w:marBottom w:val="0"/>
      <w:divBdr>
        <w:top w:val="none" w:sz="0" w:space="0" w:color="auto"/>
        <w:left w:val="none" w:sz="0" w:space="0" w:color="auto"/>
        <w:bottom w:val="none" w:sz="0" w:space="0" w:color="auto"/>
        <w:right w:val="none" w:sz="0" w:space="0" w:color="auto"/>
      </w:divBdr>
    </w:div>
    <w:div w:id="734859004">
      <w:bodyDiv w:val="1"/>
      <w:marLeft w:val="0"/>
      <w:marRight w:val="0"/>
      <w:marTop w:val="0"/>
      <w:marBottom w:val="0"/>
      <w:divBdr>
        <w:top w:val="none" w:sz="0" w:space="0" w:color="auto"/>
        <w:left w:val="none" w:sz="0" w:space="0" w:color="auto"/>
        <w:bottom w:val="none" w:sz="0" w:space="0" w:color="auto"/>
        <w:right w:val="none" w:sz="0" w:space="0" w:color="auto"/>
      </w:divBdr>
    </w:div>
    <w:div w:id="774592180">
      <w:bodyDiv w:val="1"/>
      <w:marLeft w:val="0"/>
      <w:marRight w:val="0"/>
      <w:marTop w:val="0"/>
      <w:marBottom w:val="0"/>
      <w:divBdr>
        <w:top w:val="none" w:sz="0" w:space="0" w:color="auto"/>
        <w:left w:val="none" w:sz="0" w:space="0" w:color="auto"/>
        <w:bottom w:val="none" w:sz="0" w:space="0" w:color="auto"/>
        <w:right w:val="none" w:sz="0" w:space="0" w:color="auto"/>
      </w:divBdr>
    </w:div>
    <w:div w:id="819612281">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55657101">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906496947">
      <w:bodyDiv w:val="1"/>
      <w:marLeft w:val="0"/>
      <w:marRight w:val="0"/>
      <w:marTop w:val="0"/>
      <w:marBottom w:val="0"/>
      <w:divBdr>
        <w:top w:val="none" w:sz="0" w:space="0" w:color="auto"/>
        <w:left w:val="none" w:sz="0" w:space="0" w:color="auto"/>
        <w:bottom w:val="none" w:sz="0" w:space="0" w:color="auto"/>
        <w:right w:val="none" w:sz="0" w:space="0" w:color="auto"/>
      </w:divBdr>
    </w:div>
    <w:div w:id="939264300">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84311315">
      <w:bodyDiv w:val="1"/>
      <w:marLeft w:val="0"/>
      <w:marRight w:val="0"/>
      <w:marTop w:val="0"/>
      <w:marBottom w:val="0"/>
      <w:divBdr>
        <w:top w:val="none" w:sz="0" w:space="0" w:color="auto"/>
        <w:left w:val="none" w:sz="0" w:space="0" w:color="auto"/>
        <w:bottom w:val="none" w:sz="0" w:space="0" w:color="auto"/>
        <w:right w:val="none" w:sz="0" w:space="0" w:color="auto"/>
      </w:divBdr>
    </w:div>
    <w:div w:id="1033652873">
      <w:bodyDiv w:val="1"/>
      <w:marLeft w:val="0"/>
      <w:marRight w:val="0"/>
      <w:marTop w:val="0"/>
      <w:marBottom w:val="0"/>
      <w:divBdr>
        <w:top w:val="none" w:sz="0" w:space="0" w:color="auto"/>
        <w:left w:val="none" w:sz="0" w:space="0" w:color="auto"/>
        <w:bottom w:val="none" w:sz="0" w:space="0" w:color="auto"/>
        <w:right w:val="none" w:sz="0" w:space="0" w:color="auto"/>
      </w:divBdr>
    </w:div>
    <w:div w:id="1064453208">
      <w:bodyDiv w:val="1"/>
      <w:marLeft w:val="0"/>
      <w:marRight w:val="0"/>
      <w:marTop w:val="0"/>
      <w:marBottom w:val="0"/>
      <w:divBdr>
        <w:top w:val="none" w:sz="0" w:space="0" w:color="auto"/>
        <w:left w:val="none" w:sz="0" w:space="0" w:color="auto"/>
        <w:bottom w:val="none" w:sz="0" w:space="0" w:color="auto"/>
        <w:right w:val="none" w:sz="0" w:space="0" w:color="auto"/>
      </w:divBdr>
    </w:div>
    <w:div w:id="1068306918">
      <w:bodyDiv w:val="1"/>
      <w:marLeft w:val="0"/>
      <w:marRight w:val="0"/>
      <w:marTop w:val="0"/>
      <w:marBottom w:val="0"/>
      <w:divBdr>
        <w:top w:val="none" w:sz="0" w:space="0" w:color="auto"/>
        <w:left w:val="none" w:sz="0" w:space="0" w:color="auto"/>
        <w:bottom w:val="none" w:sz="0" w:space="0" w:color="auto"/>
        <w:right w:val="none" w:sz="0" w:space="0" w:color="auto"/>
      </w:divBdr>
    </w:div>
    <w:div w:id="1076975712">
      <w:bodyDiv w:val="1"/>
      <w:marLeft w:val="0"/>
      <w:marRight w:val="0"/>
      <w:marTop w:val="0"/>
      <w:marBottom w:val="0"/>
      <w:divBdr>
        <w:top w:val="none" w:sz="0" w:space="0" w:color="auto"/>
        <w:left w:val="none" w:sz="0" w:space="0" w:color="auto"/>
        <w:bottom w:val="none" w:sz="0" w:space="0" w:color="auto"/>
        <w:right w:val="none" w:sz="0" w:space="0" w:color="auto"/>
      </w:divBdr>
    </w:div>
    <w:div w:id="1137988741">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52087135">
      <w:bodyDiv w:val="1"/>
      <w:marLeft w:val="0"/>
      <w:marRight w:val="0"/>
      <w:marTop w:val="0"/>
      <w:marBottom w:val="0"/>
      <w:divBdr>
        <w:top w:val="none" w:sz="0" w:space="0" w:color="auto"/>
        <w:left w:val="none" w:sz="0" w:space="0" w:color="auto"/>
        <w:bottom w:val="none" w:sz="0" w:space="0" w:color="auto"/>
        <w:right w:val="none" w:sz="0" w:space="0" w:color="auto"/>
      </w:divBdr>
    </w:div>
    <w:div w:id="1280575197">
      <w:bodyDiv w:val="1"/>
      <w:marLeft w:val="0"/>
      <w:marRight w:val="0"/>
      <w:marTop w:val="0"/>
      <w:marBottom w:val="0"/>
      <w:divBdr>
        <w:top w:val="none" w:sz="0" w:space="0" w:color="auto"/>
        <w:left w:val="none" w:sz="0" w:space="0" w:color="auto"/>
        <w:bottom w:val="none" w:sz="0" w:space="0" w:color="auto"/>
        <w:right w:val="none" w:sz="0" w:space="0" w:color="auto"/>
      </w:divBdr>
    </w:div>
    <w:div w:id="1302660054">
      <w:bodyDiv w:val="1"/>
      <w:marLeft w:val="0"/>
      <w:marRight w:val="0"/>
      <w:marTop w:val="0"/>
      <w:marBottom w:val="0"/>
      <w:divBdr>
        <w:top w:val="none" w:sz="0" w:space="0" w:color="auto"/>
        <w:left w:val="none" w:sz="0" w:space="0" w:color="auto"/>
        <w:bottom w:val="none" w:sz="0" w:space="0" w:color="auto"/>
        <w:right w:val="none" w:sz="0" w:space="0" w:color="auto"/>
      </w:divBdr>
    </w:div>
    <w:div w:id="1323974562">
      <w:bodyDiv w:val="1"/>
      <w:marLeft w:val="0"/>
      <w:marRight w:val="0"/>
      <w:marTop w:val="0"/>
      <w:marBottom w:val="0"/>
      <w:divBdr>
        <w:top w:val="none" w:sz="0" w:space="0" w:color="auto"/>
        <w:left w:val="none" w:sz="0" w:space="0" w:color="auto"/>
        <w:bottom w:val="none" w:sz="0" w:space="0" w:color="auto"/>
        <w:right w:val="none" w:sz="0" w:space="0" w:color="auto"/>
      </w:divBdr>
    </w:div>
    <w:div w:id="1336688288">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385518283">
      <w:bodyDiv w:val="1"/>
      <w:marLeft w:val="0"/>
      <w:marRight w:val="0"/>
      <w:marTop w:val="0"/>
      <w:marBottom w:val="0"/>
      <w:divBdr>
        <w:top w:val="none" w:sz="0" w:space="0" w:color="auto"/>
        <w:left w:val="none" w:sz="0" w:space="0" w:color="auto"/>
        <w:bottom w:val="none" w:sz="0" w:space="0" w:color="auto"/>
        <w:right w:val="none" w:sz="0" w:space="0" w:color="auto"/>
      </w:divBdr>
    </w:div>
    <w:div w:id="1452505783">
      <w:bodyDiv w:val="1"/>
      <w:marLeft w:val="0"/>
      <w:marRight w:val="0"/>
      <w:marTop w:val="0"/>
      <w:marBottom w:val="0"/>
      <w:divBdr>
        <w:top w:val="none" w:sz="0" w:space="0" w:color="auto"/>
        <w:left w:val="none" w:sz="0" w:space="0" w:color="auto"/>
        <w:bottom w:val="none" w:sz="0" w:space="0" w:color="auto"/>
        <w:right w:val="none" w:sz="0" w:space="0" w:color="auto"/>
      </w:divBdr>
    </w:div>
    <w:div w:id="1514369732">
      <w:bodyDiv w:val="1"/>
      <w:marLeft w:val="0"/>
      <w:marRight w:val="0"/>
      <w:marTop w:val="0"/>
      <w:marBottom w:val="0"/>
      <w:divBdr>
        <w:top w:val="none" w:sz="0" w:space="0" w:color="auto"/>
        <w:left w:val="none" w:sz="0" w:space="0" w:color="auto"/>
        <w:bottom w:val="none" w:sz="0" w:space="0" w:color="auto"/>
        <w:right w:val="none" w:sz="0" w:space="0" w:color="auto"/>
      </w:divBdr>
    </w:div>
    <w:div w:id="1525097926">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56774403">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39337695">
      <w:bodyDiv w:val="1"/>
      <w:marLeft w:val="0"/>
      <w:marRight w:val="0"/>
      <w:marTop w:val="0"/>
      <w:marBottom w:val="0"/>
      <w:divBdr>
        <w:top w:val="none" w:sz="0" w:space="0" w:color="auto"/>
        <w:left w:val="none" w:sz="0" w:space="0" w:color="auto"/>
        <w:bottom w:val="none" w:sz="0" w:space="0" w:color="auto"/>
        <w:right w:val="none" w:sz="0" w:space="0" w:color="auto"/>
      </w:divBdr>
    </w:div>
    <w:div w:id="1642035019">
      <w:bodyDiv w:val="1"/>
      <w:marLeft w:val="0"/>
      <w:marRight w:val="0"/>
      <w:marTop w:val="0"/>
      <w:marBottom w:val="0"/>
      <w:divBdr>
        <w:top w:val="none" w:sz="0" w:space="0" w:color="auto"/>
        <w:left w:val="none" w:sz="0" w:space="0" w:color="auto"/>
        <w:bottom w:val="none" w:sz="0" w:space="0" w:color="auto"/>
        <w:right w:val="none" w:sz="0" w:space="0" w:color="auto"/>
      </w:divBdr>
    </w:div>
    <w:div w:id="1651521726">
      <w:bodyDiv w:val="1"/>
      <w:marLeft w:val="0"/>
      <w:marRight w:val="0"/>
      <w:marTop w:val="0"/>
      <w:marBottom w:val="0"/>
      <w:divBdr>
        <w:top w:val="none" w:sz="0" w:space="0" w:color="auto"/>
        <w:left w:val="none" w:sz="0" w:space="0" w:color="auto"/>
        <w:bottom w:val="none" w:sz="0" w:space="0" w:color="auto"/>
        <w:right w:val="none" w:sz="0" w:space="0" w:color="auto"/>
      </w:divBdr>
    </w:div>
    <w:div w:id="1652439655">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21515081">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745184677">
      <w:bodyDiv w:val="1"/>
      <w:marLeft w:val="0"/>
      <w:marRight w:val="0"/>
      <w:marTop w:val="0"/>
      <w:marBottom w:val="0"/>
      <w:divBdr>
        <w:top w:val="none" w:sz="0" w:space="0" w:color="auto"/>
        <w:left w:val="none" w:sz="0" w:space="0" w:color="auto"/>
        <w:bottom w:val="none" w:sz="0" w:space="0" w:color="auto"/>
        <w:right w:val="none" w:sz="0" w:space="0" w:color="auto"/>
      </w:divBdr>
    </w:div>
    <w:div w:id="1746878502">
      <w:bodyDiv w:val="1"/>
      <w:marLeft w:val="0"/>
      <w:marRight w:val="0"/>
      <w:marTop w:val="0"/>
      <w:marBottom w:val="0"/>
      <w:divBdr>
        <w:top w:val="none" w:sz="0" w:space="0" w:color="auto"/>
        <w:left w:val="none" w:sz="0" w:space="0" w:color="auto"/>
        <w:bottom w:val="none" w:sz="0" w:space="0" w:color="auto"/>
        <w:right w:val="none" w:sz="0" w:space="0" w:color="auto"/>
      </w:divBdr>
    </w:div>
    <w:div w:id="1755741731">
      <w:bodyDiv w:val="1"/>
      <w:marLeft w:val="0"/>
      <w:marRight w:val="0"/>
      <w:marTop w:val="0"/>
      <w:marBottom w:val="0"/>
      <w:divBdr>
        <w:top w:val="none" w:sz="0" w:space="0" w:color="auto"/>
        <w:left w:val="none" w:sz="0" w:space="0" w:color="auto"/>
        <w:bottom w:val="none" w:sz="0" w:space="0" w:color="auto"/>
        <w:right w:val="none" w:sz="0" w:space="0" w:color="auto"/>
      </w:divBdr>
    </w:div>
    <w:div w:id="1763258648">
      <w:bodyDiv w:val="1"/>
      <w:marLeft w:val="0"/>
      <w:marRight w:val="0"/>
      <w:marTop w:val="0"/>
      <w:marBottom w:val="0"/>
      <w:divBdr>
        <w:top w:val="none" w:sz="0" w:space="0" w:color="auto"/>
        <w:left w:val="none" w:sz="0" w:space="0" w:color="auto"/>
        <w:bottom w:val="none" w:sz="0" w:space="0" w:color="auto"/>
        <w:right w:val="none" w:sz="0" w:space="0" w:color="auto"/>
      </w:divBdr>
    </w:div>
    <w:div w:id="1825782470">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887712504">
      <w:bodyDiv w:val="1"/>
      <w:marLeft w:val="0"/>
      <w:marRight w:val="0"/>
      <w:marTop w:val="0"/>
      <w:marBottom w:val="0"/>
      <w:divBdr>
        <w:top w:val="none" w:sz="0" w:space="0" w:color="auto"/>
        <w:left w:val="none" w:sz="0" w:space="0" w:color="auto"/>
        <w:bottom w:val="none" w:sz="0" w:space="0" w:color="auto"/>
        <w:right w:val="none" w:sz="0" w:space="0" w:color="auto"/>
      </w:divBdr>
    </w:div>
    <w:div w:id="1927884025">
      <w:bodyDiv w:val="1"/>
      <w:marLeft w:val="0"/>
      <w:marRight w:val="0"/>
      <w:marTop w:val="0"/>
      <w:marBottom w:val="0"/>
      <w:divBdr>
        <w:top w:val="none" w:sz="0" w:space="0" w:color="auto"/>
        <w:left w:val="none" w:sz="0" w:space="0" w:color="auto"/>
        <w:bottom w:val="none" w:sz="0" w:space="0" w:color="auto"/>
        <w:right w:val="none" w:sz="0" w:space="0" w:color="auto"/>
      </w:divBdr>
    </w:div>
    <w:div w:id="1930576943">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1959291749">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 w:id="2056388991">
      <w:bodyDiv w:val="1"/>
      <w:marLeft w:val="0"/>
      <w:marRight w:val="0"/>
      <w:marTop w:val="0"/>
      <w:marBottom w:val="0"/>
      <w:divBdr>
        <w:top w:val="none" w:sz="0" w:space="0" w:color="auto"/>
        <w:left w:val="none" w:sz="0" w:space="0" w:color="auto"/>
        <w:bottom w:val="none" w:sz="0" w:space="0" w:color="auto"/>
        <w:right w:val="none" w:sz="0" w:space="0" w:color="auto"/>
      </w:divBdr>
    </w:div>
    <w:div w:id="214257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175B4-57AC-47F7-8146-7D54F3EB5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278</Words>
  <Characters>1533</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Diana Libertad Carreon Guzman</cp:lastModifiedBy>
  <cp:revision>2</cp:revision>
  <cp:lastPrinted>2018-06-21T22:09:00Z</cp:lastPrinted>
  <dcterms:created xsi:type="dcterms:W3CDTF">2018-06-29T16:42:00Z</dcterms:created>
  <dcterms:modified xsi:type="dcterms:W3CDTF">2018-06-29T16:42:00Z</dcterms:modified>
</cp:coreProperties>
</file>